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BCFDC" w14:textId="34DD8026" w:rsidR="00187A70" w:rsidRPr="00F542A0" w:rsidRDefault="00187A70" w:rsidP="00187A70">
      <w:pPr>
        <w:pStyle w:val="Header"/>
        <w:tabs>
          <w:tab w:val="right" w:pos="9781"/>
          <w:tab w:val="right" w:pos="13323"/>
        </w:tabs>
        <w:spacing w:before="60" w:after="60"/>
        <w:outlineLvl w:val="0"/>
        <w:rPr>
          <w:rFonts w:eastAsia="SimSun" w:cs="Arial"/>
          <w:b w:val="0"/>
          <w:sz w:val="24"/>
          <w:szCs w:val="24"/>
        </w:rPr>
      </w:pPr>
      <w:bookmarkStart w:id="0" w:name="Title"/>
      <w:bookmarkEnd w:id="0"/>
      <w:r w:rsidRPr="00F542A0">
        <w:rPr>
          <w:rFonts w:eastAsia="SimSun" w:cs="Arial"/>
          <w:sz w:val="24"/>
          <w:szCs w:val="24"/>
        </w:rPr>
        <w:t>3GPP TSG-RAN WG4 Meeting #11</w:t>
      </w:r>
      <w:r>
        <w:rPr>
          <w:rFonts w:eastAsia="SimSun" w:cs="Arial"/>
          <w:sz w:val="24"/>
          <w:szCs w:val="24"/>
        </w:rPr>
        <w:t>5</w:t>
      </w:r>
      <w:r w:rsidRPr="00F542A0">
        <w:rPr>
          <w:rFonts w:eastAsia="SimSun" w:cs="Arial"/>
          <w:sz w:val="24"/>
          <w:szCs w:val="24"/>
        </w:rPr>
        <w:tab/>
      </w:r>
      <w:r w:rsidR="00A2016E" w:rsidRPr="00A2016E">
        <w:rPr>
          <w:rFonts w:eastAsia="SimSun" w:cs="Arial"/>
          <w:sz w:val="24"/>
          <w:szCs w:val="24"/>
        </w:rPr>
        <w:t>R4-2505935</w:t>
      </w:r>
    </w:p>
    <w:p w14:paraId="61E1D3AE" w14:textId="77777777" w:rsidR="00187A70" w:rsidRPr="00F542A0" w:rsidRDefault="00187A70" w:rsidP="00187A70">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Malta, MT, 19</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3</w:t>
      </w:r>
      <w:r>
        <w:rPr>
          <w:rFonts w:eastAsia="SimSun" w:cs="Arial"/>
          <w:sz w:val="24"/>
          <w:szCs w:val="24"/>
          <w:vertAlign w:val="superscript"/>
        </w:rPr>
        <w:t>rd</w:t>
      </w:r>
      <w:r w:rsidRPr="00F542A0">
        <w:rPr>
          <w:rFonts w:eastAsia="SimSun" w:cs="Arial"/>
          <w:sz w:val="24"/>
          <w:szCs w:val="24"/>
        </w:rPr>
        <w:t xml:space="preserve"> </w:t>
      </w:r>
      <w:r>
        <w:rPr>
          <w:rFonts w:eastAsia="SimSun" w:cs="Arial"/>
          <w:sz w:val="24"/>
          <w:szCs w:val="24"/>
        </w:rPr>
        <w:t>May</w:t>
      </w:r>
      <w:r w:rsidRPr="00F542A0">
        <w:rPr>
          <w:rFonts w:eastAsia="SimSun" w:cs="Arial"/>
          <w:sz w:val="24"/>
          <w:szCs w:val="24"/>
        </w:rPr>
        <w:t>, 2025</w:t>
      </w:r>
    </w:p>
    <w:p w14:paraId="3B70174D" w14:textId="77777777" w:rsidR="00345251" w:rsidRPr="00772D37" w:rsidRDefault="00345251" w:rsidP="00772D37">
      <w:pPr>
        <w:rPr>
          <w:rFonts w:eastAsia="SimSun"/>
        </w:rPr>
      </w:pPr>
    </w:p>
    <w:p w14:paraId="038E9536" w14:textId="66EFBDD3"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0A28AE">
        <w:rPr>
          <w:rFonts w:ascii="Arial" w:hAnsi="Arial" w:cs="Arial"/>
          <w:b/>
          <w:sz w:val="22"/>
          <w:szCs w:val="22"/>
        </w:rPr>
        <w:t>7.1</w:t>
      </w:r>
      <w:r w:rsidR="00187A70">
        <w:rPr>
          <w:rFonts w:ascii="Arial" w:hAnsi="Arial" w:cs="Arial"/>
          <w:b/>
          <w:sz w:val="22"/>
          <w:szCs w:val="22"/>
        </w:rPr>
        <w:t>8</w:t>
      </w:r>
      <w:r w:rsidR="000A28AE">
        <w:rPr>
          <w:rFonts w:ascii="Arial" w:hAnsi="Arial" w:cs="Arial"/>
          <w:b/>
          <w:sz w:val="22"/>
          <w:szCs w:val="22"/>
        </w:rPr>
        <w:t>.</w:t>
      </w:r>
      <w:r w:rsidR="009715AE">
        <w:rPr>
          <w:rFonts w:ascii="Arial" w:hAnsi="Arial" w:cs="Arial"/>
          <w:b/>
          <w:sz w:val="22"/>
          <w:szCs w:val="22"/>
        </w:rPr>
        <w:t>2</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50E460A6"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715AE" w:rsidRPr="009715AE">
        <w:rPr>
          <w:rFonts w:ascii="Arial" w:hAnsi="Arial" w:cs="Arial"/>
          <w:b/>
          <w:sz w:val="22"/>
          <w:szCs w:val="22"/>
        </w:rPr>
        <w:t>On feature list for RRM phase 5 WI</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9354B3" w14:textId="765B0431" w:rsidR="000C206A" w:rsidRDefault="00475371" w:rsidP="006B12F3">
      <w:pPr>
        <w:jc w:val="both"/>
      </w:pPr>
      <w:r>
        <w:rPr>
          <w:rFonts w:hint="eastAsia"/>
        </w:rPr>
        <w:t>In</w:t>
      </w:r>
      <w:r>
        <w:t xml:space="preserve"> this contribution, we discuss</w:t>
      </w:r>
      <w:r w:rsidR="009715AE">
        <w:t xml:space="preserve"> the UE capability and feature groups for RRM phase 5 WI</w:t>
      </w:r>
      <w:r>
        <w:t xml:space="preserve">. </w:t>
      </w:r>
    </w:p>
    <w:p w14:paraId="62C2D738" w14:textId="1A4B05CC" w:rsidR="009715AE" w:rsidRDefault="009715AE" w:rsidP="009715AE">
      <w:pPr>
        <w:pStyle w:val="Heading1"/>
        <w:numPr>
          <w:ilvl w:val="0"/>
          <w:numId w:val="10"/>
        </w:numPr>
        <w:pBdr>
          <w:top w:val="single" w:sz="12" w:space="2" w:color="auto"/>
        </w:pBdr>
        <w:jc w:val="both"/>
        <w:rPr>
          <w:sz w:val="32"/>
        </w:rPr>
      </w:pPr>
      <w:r>
        <w:rPr>
          <w:sz w:val="32"/>
        </w:rPr>
        <w:t>Detailed design for c</w:t>
      </w:r>
      <w:r w:rsidRPr="0011401A">
        <w:rPr>
          <w:sz w:val="32"/>
        </w:rPr>
        <w:t xml:space="preserve">apability of </w:t>
      </w:r>
      <w:r>
        <w:rPr>
          <w:sz w:val="32"/>
        </w:rPr>
        <w:t>BSF</w:t>
      </w:r>
      <w:r w:rsidRPr="0011401A">
        <w:rPr>
          <w:sz w:val="32"/>
        </w:rPr>
        <w:t xml:space="preserve"> enhancement</w:t>
      </w:r>
    </w:p>
    <w:p w14:paraId="2A312DE7" w14:textId="308A068D" w:rsidR="009715AE" w:rsidRDefault="00674824" w:rsidP="009715AE">
      <w:r w:rsidRPr="00A2016E">
        <w:t xml:space="preserve">At the last meeting, </w:t>
      </w:r>
      <w:r>
        <w:t>the following agreement on UE capability has been made:</w:t>
      </w:r>
    </w:p>
    <w:tbl>
      <w:tblPr>
        <w:tblStyle w:val="TableGrid"/>
        <w:tblW w:w="0" w:type="auto"/>
        <w:tblLook w:val="04A0" w:firstRow="1" w:lastRow="0" w:firstColumn="1" w:lastColumn="0" w:noHBand="0" w:noVBand="1"/>
      </w:tblPr>
      <w:tblGrid>
        <w:gridCol w:w="14278"/>
      </w:tblGrid>
      <w:tr w:rsidR="00674824" w14:paraId="729954D2" w14:textId="77777777" w:rsidTr="00674824">
        <w:tc>
          <w:tcPr>
            <w:tcW w:w="14278" w:type="dxa"/>
          </w:tcPr>
          <w:p w14:paraId="74B97AE7" w14:textId="77777777" w:rsidR="00674824" w:rsidRDefault="00674824" w:rsidP="00674824">
            <w:pPr>
              <w:pStyle w:val="Heading3"/>
              <w:rPr>
                <w:rFonts w:eastAsiaTheme="minorEastAsia"/>
                <w:lang w:val="en-US"/>
              </w:rPr>
            </w:pPr>
            <w:r>
              <w:rPr>
                <w:sz w:val="21"/>
                <w:u w:val="single"/>
                <w:lang w:val="en-US" w:eastAsia="ko-KR"/>
              </w:rPr>
              <w:t xml:space="preserve">Issue </w:t>
            </w:r>
            <w:r>
              <w:rPr>
                <w:rFonts w:hint="eastAsia"/>
                <w:sz w:val="21"/>
                <w:u w:val="single"/>
                <w:lang w:val="en-US" w:eastAsia="ko-KR"/>
              </w:rPr>
              <w:t>1-</w:t>
            </w:r>
            <w:r w:rsidRPr="007061F8">
              <w:rPr>
                <w:rFonts w:hint="eastAsia"/>
                <w:sz w:val="21"/>
                <w:u w:val="single"/>
                <w:lang w:val="en-US" w:eastAsia="ko-KR"/>
              </w:rPr>
              <w:t>2</w:t>
            </w:r>
            <w:r>
              <w:rPr>
                <w:rFonts w:hint="eastAsia"/>
                <w:sz w:val="21"/>
                <w:u w:val="single"/>
                <w:lang w:val="en-US" w:eastAsia="ko-KR"/>
              </w:rPr>
              <w:t>-</w:t>
            </w:r>
            <w:r w:rsidRPr="007061F8">
              <w:rPr>
                <w:rFonts w:hint="eastAsia"/>
                <w:sz w:val="21"/>
                <w:u w:val="single"/>
                <w:lang w:val="en-US" w:eastAsia="ko-KR"/>
              </w:rPr>
              <w:t>2</w:t>
            </w:r>
            <w:r w:rsidRPr="007061F8">
              <w:rPr>
                <w:sz w:val="21"/>
                <w:u w:val="single"/>
                <w:lang w:val="en-US" w:eastAsia="ko-KR"/>
              </w:rPr>
              <w:t xml:space="preserve">: </w:t>
            </w:r>
            <w:r w:rsidRPr="00A74A28">
              <w:rPr>
                <w:sz w:val="21"/>
                <w:u w:val="single"/>
                <w:lang w:val="en-US" w:eastAsia="ko-KR"/>
              </w:rPr>
              <w:t>Solutions to apply/specify L3 measurement delay reduction by optimizing Rx BSF</w:t>
            </w:r>
          </w:p>
          <w:p w14:paraId="0AACE329" w14:textId="77777777" w:rsidR="00674824" w:rsidRPr="00482E62" w:rsidRDefault="00674824" w:rsidP="00674824">
            <w:pPr>
              <w:snapToGrid w:val="0"/>
              <w:rPr>
                <w:rFonts w:eastAsia="SimSun"/>
                <w:highlight w:val="green"/>
              </w:rPr>
            </w:pPr>
            <w:r w:rsidRPr="00482E62">
              <w:rPr>
                <w:rFonts w:eastAsia="Malgun Gothic"/>
                <w:highlight w:val="green"/>
                <w:lang w:eastAsia="ko-KR"/>
              </w:rPr>
              <w:t>Agreement</w:t>
            </w:r>
            <w:r>
              <w:rPr>
                <w:rFonts w:eastAsiaTheme="minorEastAsia" w:hint="eastAsia"/>
                <w:highlight w:val="green"/>
              </w:rPr>
              <w:t xml:space="preserve"> in the ad-hoc</w:t>
            </w:r>
            <w:r w:rsidRPr="00482E62">
              <w:rPr>
                <w:rFonts w:eastAsia="SimSun"/>
                <w:highlight w:val="green"/>
              </w:rPr>
              <w:t>:</w:t>
            </w:r>
          </w:p>
          <w:p w14:paraId="10CBB988" w14:textId="3B3DE642" w:rsidR="00674824" w:rsidRDefault="00674824" w:rsidP="00A2016E">
            <w:pPr>
              <w:pStyle w:val="ListParagraph"/>
              <w:widowControl/>
              <w:numPr>
                <w:ilvl w:val="0"/>
                <w:numId w:val="47"/>
              </w:numPr>
              <w:tabs>
                <w:tab w:val="left" w:pos="567"/>
              </w:tabs>
              <w:autoSpaceDE/>
              <w:autoSpaceDN/>
              <w:adjustRightInd/>
              <w:snapToGrid w:val="0"/>
              <w:spacing w:before="0" w:beforeAutospacing="0" w:after="120" w:line="240" w:lineRule="auto"/>
              <w:ind w:left="426" w:firstLineChars="0"/>
            </w:pPr>
            <w:r w:rsidRPr="008E40A9">
              <w:rPr>
                <w:bCs/>
                <w:iCs/>
              </w:rPr>
              <w:t>Introduce the UE capability of reduced N, the values of which are {2, 4 and 6}</w:t>
            </w:r>
            <w:r w:rsidRPr="008E40A9">
              <w:t>. And UE chooses one value to report according to its capability. FFS the granularity of the UE capability</w:t>
            </w:r>
            <w:r>
              <w:rPr>
                <w:rFonts w:hint="eastAsia"/>
              </w:rPr>
              <w:t xml:space="preserve"> in issue 1-2-4</w:t>
            </w:r>
            <w:r w:rsidRPr="008E40A9">
              <w:t>.</w:t>
            </w:r>
            <w:r>
              <w:rPr>
                <w:rFonts w:hint="eastAsia"/>
              </w:rPr>
              <w:t xml:space="preserve"> </w:t>
            </w:r>
          </w:p>
        </w:tc>
      </w:tr>
    </w:tbl>
    <w:p w14:paraId="5506DC9E" w14:textId="3A2A1368" w:rsidR="00674824" w:rsidRDefault="00674824" w:rsidP="009715AE">
      <w:pPr>
        <w:rPr>
          <w:lang w:val="en-GB"/>
        </w:rPr>
      </w:pPr>
      <w:r>
        <w:t>Regarding the capability type, we propose to make it “per band” because the UE antenna panels in FR2-1 are usually band-specific. This also aligns with the R18 multi-RX UE capability “</w:t>
      </w:r>
      <w:r w:rsidRPr="00674824">
        <w:t>Fast beam sweeping for layer-1 measurement when the UE is in multi-Rx operation</w:t>
      </w:r>
      <w:r>
        <w:t>.” T</w:t>
      </w:r>
      <w:proofErr w:type="spellStart"/>
      <w:r>
        <w:rPr>
          <w:lang w:val="en-GB"/>
        </w:rPr>
        <w:t>herefore</w:t>
      </w:r>
      <w:proofErr w:type="spellEnd"/>
      <w:r>
        <w:rPr>
          <w:lang w:val="en-GB"/>
        </w:rPr>
        <w:t>, we propose to specify the UE capability as follows: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07"/>
        <w:gridCol w:w="870"/>
        <w:gridCol w:w="2328"/>
        <w:gridCol w:w="946"/>
        <w:gridCol w:w="750"/>
        <w:gridCol w:w="921"/>
        <w:gridCol w:w="918"/>
        <w:gridCol w:w="815"/>
        <w:gridCol w:w="922"/>
        <w:gridCol w:w="922"/>
        <w:gridCol w:w="1079"/>
        <w:gridCol w:w="931"/>
        <w:gridCol w:w="1207"/>
      </w:tblGrid>
      <w:tr w:rsidR="00674824" w:rsidRPr="00674824" w14:paraId="12526D4D" w14:textId="77777777" w:rsidTr="00A2016E">
        <w:trPr>
          <w:trHeight w:val="20"/>
        </w:trPr>
        <w:tc>
          <w:tcPr>
            <w:tcW w:w="2037" w:type="dxa"/>
            <w:shd w:val="clear" w:color="auto" w:fill="auto"/>
          </w:tcPr>
          <w:p w14:paraId="298509C2" w14:textId="77777777" w:rsidR="00674824" w:rsidRPr="00A2016E" w:rsidRDefault="00674824" w:rsidP="00983B25">
            <w:pPr>
              <w:keepNext/>
              <w:keepLines/>
              <w:jc w:val="center"/>
              <w:rPr>
                <w:rFonts w:ascii="Arial" w:hAnsi="Arial" w:cs="Arial"/>
                <w:b/>
                <w:sz w:val="13"/>
                <w:szCs w:val="13"/>
              </w:rPr>
            </w:pPr>
            <w:r w:rsidRPr="00A2016E">
              <w:rPr>
                <w:rFonts w:ascii="Arial" w:hAnsi="Arial" w:cs="Arial"/>
                <w:b/>
                <w:sz w:val="13"/>
                <w:szCs w:val="13"/>
              </w:rPr>
              <w:lastRenderedPageBreak/>
              <w:t>Features</w:t>
            </w:r>
          </w:p>
        </w:tc>
        <w:tc>
          <w:tcPr>
            <w:tcW w:w="702" w:type="dxa"/>
            <w:shd w:val="clear" w:color="auto" w:fill="auto"/>
          </w:tcPr>
          <w:p w14:paraId="6FD42613" w14:textId="77777777" w:rsidR="00674824" w:rsidRPr="00A2016E" w:rsidRDefault="00674824" w:rsidP="00983B25">
            <w:pPr>
              <w:keepNext/>
              <w:keepLines/>
              <w:jc w:val="center"/>
              <w:rPr>
                <w:rFonts w:ascii="Arial" w:hAnsi="Arial" w:cs="Arial"/>
                <w:b/>
                <w:sz w:val="13"/>
                <w:szCs w:val="13"/>
              </w:rPr>
            </w:pPr>
            <w:r w:rsidRPr="00A2016E">
              <w:rPr>
                <w:rFonts w:ascii="Arial" w:hAnsi="Arial" w:cs="Arial"/>
                <w:b/>
                <w:sz w:val="13"/>
                <w:szCs w:val="13"/>
              </w:rPr>
              <w:t>Index</w:t>
            </w:r>
          </w:p>
        </w:tc>
        <w:tc>
          <w:tcPr>
            <w:tcW w:w="1327" w:type="dxa"/>
            <w:shd w:val="clear" w:color="auto" w:fill="auto"/>
          </w:tcPr>
          <w:p w14:paraId="38C5957F" w14:textId="77777777" w:rsidR="00674824" w:rsidRPr="00A2016E" w:rsidRDefault="00674824" w:rsidP="00983B25">
            <w:pPr>
              <w:keepNext/>
              <w:keepLines/>
              <w:jc w:val="center"/>
              <w:rPr>
                <w:rFonts w:ascii="Arial" w:hAnsi="Arial" w:cs="Arial"/>
                <w:b/>
                <w:sz w:val="13"/>
                <w:szCs w:val="13"/>
              </w:rPr>
            </w:pPr>
            <w:r w:rsidRPr="00A2016E">
              <w:rPr>
                <w:rFonts w:ascii="Arial" w:hAnsi="Arial" w:cs="Arial"/>
                <w:b/>
                <w:sz w:val="13"/>
                <w:szCs w:val="13"/>
              </w:rPr>
              <w:t>Feature group</w:t>
            </w:r>
          </w:p>
        </w:tc>
        <w:tc>
          <w:tcPr>
            <w:tcW w:w="3835" w:type="dxa"/>
            <w:shd w:val="clear" w:color="auto" w:fill="auto"/>
          </w:tcPr>
          <w:p w14:paraId="0F0506E0" w14:textId="77777777" w:rsidR="00674824" w:rsidRPr="00A2016E" w:rsidRDefault="00674824" w:rsidP="00983B25">
            <w:pPr>
              <w:keepNext/>
              <w:keepLines/>
              <w:jc w:val="center"/>
              <w:rPr>
                <w:rFonts w:ascii="Arial" w:hAnsi="Arial" w:cs="Arial"/>
                <w:b/>
                <w:sz w:val="13"/>
                <w:szCs w:val="13"/>
              </w:rPr>
            </w:pPr>
            <w:r w:rsidRPr="00A2016E">
              <w:rPr>
                <w:rFonts w:ascii="Arial" w:hAnsi="Arial" w:cs="Arial"/>
                <w:b/>
                <w:sz w:val="13"/>
                <w:szCs w:val="13"/>
              </w:rPr>
              <w:t>Components</w:t>
            </w:r>
          </w:p>
          <w:p w14:paraId="4EE57BC4" w14:textId="77777777" w:rsidR="00674824" w:rsidRPr="00A2016E" w:rsidRDefault="00674824" w:rsidP="00983B25">
            <w:pPr>
              <w:keepNext/>
              <w:keepLines/>
              <w:jc w:val="center"/>
              <w:rPr>
                <w:rFonts w:ascii="Arial" w:hAnsi="Arial" w:cs="Arial"/>
                <w:b/>
                <w:sz w:val="13"/>
                <w:szCs w:val="13"/>
              </w:rPr>
            </w:pPr>
          </w:p>
        </w:tc>
        <w:tc>
          <w:tcPr>
            <w:tcW w:w="1458" w:type="dxa"/>
            <w:shd w:val="clear" w:color="auto" w:fill="auto"/>
          </w:tcPr>
          <w:p w14:paraId="54C9F77A" w14:textId="77777777" w:rsidR="00674824" w:rsidRPr="00A2016E" w:rsidRDefault="00674824" w:rsidP="00983B25">
            <w:pPr>
              <w:keepNext/>
              <w:keepLines/>
              <w:jc w:val="center"/>
              <w:rPr>
                <w:rFonts w:ascii="Arial" w:hAnsi="Arial" w:cs="Arial"/>
                <w:b/>
                <w:sz w:val="13"/>
                <w:szCs w:val="13"/>
              </w:rPr>
            </w:pPr>
            <w:r w:rsidRPr="00A2016E">
              <w:rPr>
                <w:rFonts w:ascii="Arial" w:hAnsi="Arial" w:cs="Arial"/>
                <w:b/>
                <w:sz w:val="13"/>
                <w:szCs w:val="13"/>
              </w:rPr>
              <w:t>Prerequisite feature groups</w:t>
            </w:r>
          </w:p>
        </w:tc>
        <w:tc>
          <w:tcPr>
            <w:tcW w:w="1121" w:type="dxa"/>
            <w:shd w:val="clear" w:color="auto" w:fill="auto"/>
          </w:tcPr>
          <w:p w14:paraId="6327E506" w14:textId="77777777" w:rsidR="00674824" w:rsidRPr="00A2016E" w:rsidRDefault="00674824" w:rsidP="00983B25">
            <w:pPr>
              <w:keepNext/>
              <w:keepLines/>
              <w:jc w:val="center"/>
              <w:rPr>
                <w:rFonts w:ascii="Arial" w:hAnsi="Arial" w:cs="Arial"/>
                <w:b/>
                <w:sz w:val="13"/>
                <w:szCs w:val="13"/>
              </w:rPr>
            </w:pPr>
            <w:r w:rsidRPr="00A2016E">
              <w:rPr>
                <w:rFonts w:ascii="Arial" w:hAnsi="Arial" w:cs="Arial"/>
                <w:b/>
                <w:sz w:val="13"/>
                <w:szCs w:val="13"/>
              </w:rPr>
              <w:t xml:space="preserve">Need for the </w:t>
            </w:r>
            <w:proofErr w:type="spellStart"/>
            <w:r w:rsidRPr="00A2016E">
              <w:rPr>
                <w:rFonts w:ascii="Arial" w:hAnsi="Arial" w:cs="Arial"/>
                <w:b/>
                <w:sz w:val="13"/>
                <w:szCs w:val="13"/>
              </w:rPr>
              <w:t>gNB</w:t>
            </w:r>
            <w:proofErr w:type="spellEnd"/>
            <w:r w:rsidRPr="00A2016E">
              <w:rPr>
                <w:rFonts w:ascii="Arial" w:hAnsi="Arial" w:cs="Arial"/>
                <w:b/>
                <w:sz w:val="13"/>
                <w:szCs w:val="13"/>
              </w:rPr>
              <w:t xml:space="preserve"> to know if the feature is supported</w:t>
            </w:r>
          </w:p>
        </w:tc>
        <w:tc>
          <w:tcPr>
            <w:tcW w:w="1414" w:type="dxa"/>
            <w:shd w:val="clear" w:color="auto" w:fill="auto"/>
          </w:tcPr>
          <w:p w14:paraId="0C8A11FE" w14:textId="77777777" w:rsidR="00674824" w:rsidRPr="00A2016E" w:rsidRDefault="00674824" w:rsidP="00983B25">
            <w:pPr>
              <w:keepNext/>
              <w:keepLines/>
              <w:jc w:val="center"/>
              <w:rPr>
                <w:rFonts w:ascii="Arial" w:hAnsi="Arial" w:cs="Arial"/>
                <w:b/>
                <w:sz w:val="13"/>
                <w:szCs w:val="13"/>
              </w:rPr>
            </w:pPr>
            <w:r w:rsidRPr="00A2016E">
              <w:rPr>
                <w:rFonts w:ascii="Arial" w:eastAsia="Gulim" w:hAnsi="Arial" w:cs="Arial"/>
                <w:b/>
                <w:sz w:val="13"/>
                <w:szCs w:val="13"/>
              </w:rPr>
              <w:t xml:space="preserve">Applicable to </w:t>
            </w:r>
            <w:r w:rsidRPr="00A2016E">
              <w:rPr>
                <w:rFonts w:ascii="Arial" w:hAnsi="Arial" w:cs="Arial"/>
                <w:b/>
                <w:sz w:val="13"/>
                <w:szCs w:val="13"/>
              </w:rPr>
              <w:t xml:space="preserve">the capability </w:t>
            </w:r>
            <w:proofErr w:type="spellStart"/>
            <w:r w:rsidRPr="00A2016E">
              <w:rPr>
                <w:rFonts w:ascii="Arial" w:hAnsi="Arial" w:cs="Arial"/>
                <w:b/>
                <w:sz w:val="13"/>
                <w:szCs w:val="13"/>
              </w:rPr>
              <w:t>signalling</w:t>
            </w:r>
            <w:proofErr w:type="spellEnd"/>
            <w:r w:rsidRPr="00A2016E">
              <w:rPr>
                <w:rFonts w:ascii="Arial" w:hAnsi="Arial" w:cs="Arial"/>
                <w:b/>
                <w:sz w:val="13"/>
                <w:szCs w:val="13"/>
              </w:rPr>
              <w:t xml:space="preserve"> exchange between UEs (V2X WI only)”.</w:t>
            </w:r>
          </w:p>
        </w:tc>
        <w:tc>
          <w:tcPr>
            <w:tcW w:w="1410" w:type="dxa"/>
          </w:tcPr>
          <w:p w14:paraId="27E0E596" w14:textId="77777777" w:rsidR="00674824" w:rsidRPr="00A2016E" w:rsidRDefault="00674824" w:rsidP="00983B25">
            <w:pPr>
              <w:keepNext/>
              <w:keepLines/>
              <w:rPr>
                <w:rFonts w:ascii="Arial" w:hAnsi="Arial" w:cs="Arial"/>
                <w:b/>
                <w:sz w:val="13"/>
                <w:szCs w:val="13"/>
              </w:rPr>
            </w:pPr>
            <w:r w:rsidRPr="00A2016E">
              <w:rPr>
                <w:rFonts w:ascii="Arial" w:hAnsi="Arial" w:cs="Arial"/>
                <w:b/>
                <w:sz w:val="13"/>
                <w:szCs w:val="13"/>
              </w:rPr>
              <w:t>Consequence if the feature is not supported by the UE</w:t>
            </w:r>
          </w:p>
        </w:tc>
        <w:tc>
          <w:tcPr>
            <w:tcW w:w="1232" w:type="dxa"/>
            <w:shd w:val="clear" w:color="auto" w:fill="auto"/>
          </w:tcPr>
          <w:p w14:paraId="79D47AB0" w14:textId="77777777" w:rsidR="00674824" w:rsidRPr="00A2016E" w:rsidRDefault="00674824" w:rsidP="00983B25">
            <w:pPr>
              <w:keepNext/>
              <w:keepLines/>
              <w:rPr>
                <w:rFonts w:ascii="Arial" w:hAnsi="Arial" w:cs="Arial"/>
                <w:b/>
                <w:sz w:val="13"/>
                <w:szCs w:val="13"/>
              </w:rPr>
            </w:pPr>
            <w:r w:rsidRPr="00A2016E">
              <w:rPr>
                <w:rFonts w:ascii="Arial" w:hAnsi="Arial" w:cs="Arial"/>
                <w:b/>
                <w:sz w:val="13"/>
                <w:szCs w:val="13"/>
              </w:rPr>
              <w:t>Type</w:t>
            </w:r>
          </w:p>
          <w:p w14:paraId="6773B1EA" w14:textId="77777777" w:rsidR="00674824" w:rsidRPr="00A2016E" w:rsidRDefault="00674824" w:rsidP="00983B25">
            <w:pPr>
              <w:keepNext/>
              <w:keepLines/>
              <w:rPr>
                <w:rFonts w:ascii="Arial" w:hAnsi="Arial" w:cs="Arial"/>
                <w:b/>
                <w:sz w:val="13"/>
                <w:szCs w:val="13"/>
              </w:rPr>
            </w:pPr>
            <w:r w:rsidRPr="00A2016E">
              <w:rPr>
                <w:rFonts w:ascii="Arial" w:hAnsi="Arial" w:cs="Arial"/>
                <w:b/>
                <w:sz w:val="13"/>
                <w:szCs w:val="13"/>
              </w:rPr>
              <w:t>(the ‘type’ definition from UE features should be based on the granularity of 1) Per UE or 2) Per Band or 3) Per BC or 4) Per FS or 5) Per FSPC)</w:t>
            </w:r>
          </w:p>
        </w:tc>
        <w:tc>
          <w:tcPr>
            <w:tcW w:w="1416" w:type="dxa"/>
            <w:shd w:val="clear" w:color="auto" w:fill="auto"/>
          </w:tcPr>
          <w:p w14:paraId="5C7D4123" w14:textId="77777777" w:rsidR="00674824" w:rsidRPr="00A2016E" w:rsidRDefault="00674824" w:rsidP="00983B25">
            <w:pPr>
              <w:keepNext/>
              <w:keepLines/>
              <w:jc w:val="center"/>
              <w:rPr>
                <w:rFonts w:ascii="Arial" w:hAnsi="Arial" w:cs="Arial"/>
                <w:b/>
                <w:sz w:val="13"/>
                <w:szCs w:val="13"/>
              </w:rPr>
            </w:pPr>
            <w:r w:rsidRPr="00A2016E">
              <w:rPr>
                <w:rFonts w:ascii="Arial" w:hAnsi="Arial" w:cs="Arial"/>
                <w:b/>
                <w:sz w:val="13"/>
                <w:szCs w:val="13"/>
              </w:rPr>
              <w:t>Need of FDD/TDD differentiation</w:t>
            </w:r>
          </w:p>
        </w:tc>
        <w:tc>
          <w:tcPr>
            <w:tcW w:w="1416" w:type="dxa"/>
            <w:shd w:val="clear" w:color="auto" w:fill="auto"/>
          </w:tcPr>
          <w:p w14:paraId="4C38C178" w14:textId="77777777" w:rsidR="00674824" w:rsidRPr="00A2016E" w:rsidRDefault="00674824" w:rsidP="00983B25">
            <w:pPr>
              <w:keepNext/>
              <w:keepLines/>
              <w:jc w:val="center"/>
              <w:rPr>
                <w:rFonts w:ascii="Arial" w:hAnsi="Arial" w:cs="Arial"/>
                <w:b/>
                <w:sz w:val="13"/>
                <w:szCs w:val="13"/>
              </w:rPr>
            </w:pPr>
            <w:r w:rsidRPr="00A2016E">
              <w:rPr>
                <w:rFonts w:ascii="Arial" w:hAnsi="Arial" w:cs="Arial"/>
                <w:b/>
                <w:sz w:val="13"/>
                <w:szCs w:val="13"/>
              </w:rPr>
              <w:t>Need of FR1/FR2 differentiation</w:t>
            </w:r>
          </w:p>
        </w:tc>
        <w:tc>
          <w:tcPr>
            <w:tcW w:w="1686" w:type="dxa"/>
          </w:tcPr>
          <w:p w14:paraId="3862E5B2" w14:textId="77777777" w:rsidR="00674824" w:rsidRPr="00A2016E" w:rsidRDefault="00674824" w:rsidP="00983B25">
            <w:pPr>
              <w:keepNext/>
              <w:keepLines/>
              <w:jc w:val="center"/>
              <w:rPr>
                <w:rFonts w:ascii="Arial" w:hAnsi="Arial" w:cs="Arial"/>
                <w:b/>
                <w:sz w:val="13"/>
                <w:szCs w:val="13"/>
              </w:rPr>
            </w:pPr>
            <w:r w:rsidRPr="00A2016E">
              <w:rPr>
                <w:rFonts w:ascii="Arial" w:hAnsi="Arial" w:cs="Arial"/>
                <w:b/>
                <w:sz w:val="13"/>
                <w:szCs w:val="13"/>
              </w:rPr>
              <w:t>Capability interpretation for mixture of FDD/TDD and/or FR1/FR2</w:t>
            </w:r>
          </w:p>
        </w:tc>
        <w:tc>
          <w:tcPr>
            <w:tcW w:w="1432" w:type="dxa"/>
            <w:shd w:val="clear" w:color="auto" w:fill="auto"/>
          </w:tcPr>
          <w:p w14:paraId="4512B3FB" w14:textId="77777777" w:rsidR="00674824" w:rsidRPr="00A2016E" w:rsidRDefault="00674824" w:rsidP="00983B25">
            <w:pPr>
              <w:keepNext/>
              <w:keepLines/>
              <w:jc w:val="center"/>
              <w:rPr>
                <w:rFonts w:ascii="Arial" w:hAnsi="Arial" w:cs="Arial"/>
                <w:b/>
                <w:sz w:val="13"/>
                <w:szCs w:val="13"/>
              </w:rPr>
            </w:pPr>
            <w:r w:rsidRPr="00A2016E">
              <w:rPr>
                <w:rFonts w:ascii="Arial" w:hAnsi="Arial" w:cs="Arial"/>
                <w:b/>
                <w:sz w:val="13"/>
                <w:szCs w:val="13"/>
              </w:rPr>
              <w:t>Note</w:t>
            </w:r>
          </w:p>
        </w:tc>
        <w:tc>
          <w:tcPr>
            <w:tcW w:w="1906" w:type="dxa"/>
            <w:shd w:val="clear" w:color="auto" w:fill="auto"/>
          </w:tcPr>
          <w:p w14:paraId="798F879C" w14:textId="77777777" w:rsidR="00674824" w:rsidRPr="00A2016E" w:rsidRDefault="00674824" w:rsidP="00983B25">
            <w:pPr>
              <w:keepNext/>
              <w:keepLines/>
              <w:jc w:val="center"/>
              <w:rPr>
                <w:rFonts w:ascii="Arial" w:hAnsi="Arial" w:cs="Arial"/>
                <w:b/>
                <w:sz w:val="13"/>
                <w:szCs w:val="13"/>
              </w:rPr>
            </w:pPr>
            <w:r w:rsidRPr="00A2016E">
              <w:rPr>
                <w:rFonts w:ascii="Arial" w:hAnsi="Arial" w:cs="Arial"/>
                <w:b/>
                <w:sz w:val="13"/>
                <w:szCs w:val="13"/>
              </w:rPr>
              <w:t>Mandatory/Optional</w:t>
            </w:r>
          </w:p>
        </w:tc>
      </w:tr>
      <w:tr w:rsidR="00674824" w:rsidRPr="00674824" w14:paraId="5E4ABA34" w14:textId="77777777" w:rsidTr="00A2016E">
        <w:trPr>
          <w:trHeight w:val="20"/>
        </w:trPr>
        <w:tc>
          <w:tcPr>
            <w:tcW w:w="2037" w:type="dxa"/>
            <w:shd w:val="clear" w:color="auto" w:fill="auto"/>
          </w:tcPr>
          <w:p w14:paraId="7F37DF96" w14:textId="77777777" w:rsidR="00674824" w:rsidRPr="00A2016E" w:rsidRDefault="00674824" w:rsidP="00983B25">
            <w:pPr>
              <w:keepNext/>
              <w:keepLines/>
              <w:rPr>
                <w:rFonts w:ascii="Arial" w:eastAsiaTheme="minorEastAsia" w:hAnsi="Arial" w:cs="Arial"/>
                <w:sz w:val="13"/>
                <w:szCs w:val="13"/>
              </w:rPr>
            </w:pPr>
            <w:r w:rsidRPr="00A2016E">
              <w:rPr>
                <w:rFonts w:ascii="Arial" w:eastAsiaTheme="minorEastAsia" w:hAnsi="Arial" w:cs="Arial"/>
                <w:sz w:val="13"/>
                <w:szCs w:val="13"/>
              </w:rPr>
              <w:t>49. NR_RRM_Ph5</w:t>
            </w:r>
          </w:p>
          <w:p w14:paraId="1D897BAD" w14:textId="77777777" w:rsidR="00674824" w:rsidRPr="00A2016E" w:rsidRDefault="00674824" w:rsidP="00983B25">
            <w:pPr>
              <w:keepNext/>
              <w:keepLines/>
              <w:rPr>
                <w:rFonts w:ascii="Arial" w:eastAsiaTheme="minorEastAsia" w:hAnsi="Arial" w:cs="Arial"/>
                <w:sz w:val="13"/>
                <w:szCs w:val="13"/>
              </w:rPr>
            </w:pPr>
          </w:p>
        </w:tc>
        <w:tc>
          <w:tcPr>
            <w:tcW w:w="702" w:type="dxa"/>
            <w:shd w:val="clear" w:color="auto" w:fill="auto"/>
          </w:tcPr>
          <w:p w14:paraId="3E5A4AD4" w14:textId="55B866DE" w:rsidR="00674824" w:rsidRPr="00A2016E" w:rsidRDefault="00674824" w:rsidP="00983B25">
            <w:pPr>
              <w:keepNext/>
              <w:keepLines/>
              <w:jc w:val="center"/>
              <w:rPr>
                <w:rFonts w:ascii="Arial" w:eastAsiaTheme="minorEastAsia" w:hAnsi="Arial" w:cs="Arial"/>
                <w:sz w:val="13"/>
                <w:szCs w:val="13"/>
              </w:rPr>
            </w:pPr>
            <w:r w:rsidRPr="00A2016E">
              <w:rPr>
                <w:rFonts w:ascii="Arial" w:eastAsiaTheme="minorEastAsia" w:hAnsi="Arial" w:cs="Arial"/>
                <w:sz w:val="13"/>
                <w:szCs w:val="13"/>
              </w:rPr>
              <w:t>49-</w:t>
            </w:r>
          </w:p>
        </w:tc>
        <w:tc>
          <w:tcPr>
            <w:tcW w:w="1327" w:type="dxa"/>
            <w:shd w:val="clear" w:color="auto" w:fill="auto"/>
          </w:tcPr>
          <w:p w14:paraId="28F57C96" w14:textId="77777777" w:rsidR="00674824" w:rsidRPr="00A2016E" w:rsidRDefault="00674824" w:rsidP="00983B25">
            <w:pPr>
              <w:keepNext/>
              <w:keepLines/>
              <w:rPr>
                <w:rFonts w:ascii="Arial" w:hAnsi="Arial" w:cs="Arial"/>
                <w:sz w:val="13"/>
                <w:szCs w:val="13"/>
              </w:rPr>
            </w:pPr>
            <w:r w:rsidRPr="00A2016E">
              <w:rPr>
                <w:rFonts w:ascii="Arial" w:hAnsi="Arial" w:cs="Arial"/>
                <w:sz w:val="13"/>
                <w:szCs w:val="13"/>
              </w:rPr>
              <w:t>Fast Rx beam sweeping for FR2-1 L3 measurement delay reduction</w:t>
            </w:r>
          </w:p>
        </w:tc>
        <w:tc>
          <w:tcPr>
            <w:tcW w:w="3835" w:type="dxa"/>
            <w:shd w:val="clear" w:color="auto" w:fill="auto"/>
          </w:tcPr>
          <w:p w14:paraId="6CB94A99" w14:textId="77777777" w:rsidR="00674824" w:rsidRPr="00A2016E" w:rsidRDefault="00674824" w:rsidP="00674824">
            <w:pPr>
              <w:pStyle w:val="ListParagraph"/>
              <w:keepNext/>
              <w:keepLines/>
              <w:widowControl/>
              <w:numPr>
                <w:ilvl w:val="0"/>
                <w:numId w:val="82"/>
              </w:numPr>
              <w:overflowPunct w:val="0"/>
              <w:spacing w:before="0" w:beforeAutospacing="0" w:line="240" w:lineRule="auto"/>
              <w:ind w:firstLineChars="0"/>
              <w:textAlignment w:val="baseline"/>
              <w:rPr>
                <w:rFonts w:ascii="Arial" w:hAnsi="Arial" w:cs="Arial"/>
                <w:sz w:val="13"/>
                <w:szCs w:val="13"/>
              </w:rPr>
            </w:pPr>
            <w:r w:rsidRPr="00A2016E">
              <w:rPr>
                <w:rFonts w:ascii="Arial" w:hAnsi="Arial" w:cs="Arial"/>
                <w:sz w:val="13"/>
                <w:szCs w:val="13"/>
              </w:rPr>
              <w:t>Supports beam sweeping factor reduction for L3 measurement for FR2-1.</w:t>
            </w:r>
          </w:p>
        </w:tc>
        <w:tc>
          <w:tcPr>
            <w:tcW w:w="1458" w:type="dxa"/>
            <w:shd w:val="clear" w:color="auto" w:fill="auto"/>
          </w:tcPr>
          <w:p w14:paraId="1B6FD40F" w14:textId="77777777" w:rsidR="00674824" w:rsidRPr="00A2016E" w:rsidRDefault="00674824" w:rsidP="00983B25">
            <w:pPr>
              <w:keepNext/>
              <w:keepLines/>
              <w:jc w:val="center"/>
              <w:rPr>
                <w:rFonts w:ascii="Arial" w:hAnsi="Arial" w:cs="Arial"/>
                <w:b/>
                <w:sz w:val="13"/>
                <w:szCs w:val="13"/>
              </w:rPr>
            </w:pPr>
          </w:p>
        </w:tc>
        <w:tc>
          <w:tcPr>
            <w:tcW w:w="1121" w:type="dxa"/>
            <w:shd w:val="clear" w:color="auto" w:fill="auto"/>
          </w:tcPr>
          <w:p w14:paraId="2C26FC52" w14:textId="77777777" w:rsidR="00674824" w:rsidRPr="00A2016E" w:rsidRDefault="00674824" w:rsidP="00983B25">
            <w:pPr>
              <w:keepNext/>
              <w:keepLines/>
              <w:jc w:val="center"/>
              <w:rPr>
                <w:rFonts w:ascii="Arial" w:hAnsi="Arial" w:cs="Arial"/>
                <w:sz w:val="13"/>
                <w:szCs w:val="13"/>
              </w:rPr>
            </w:pPr>
            <w:r w:rsidRPr="00A2016E">
              <w:rPr>
                <w:rFonts w:ascii="Arial" w:hAnsi="Arial" w:cs="Arial"/>
                <w:sz w:val="13"/>
                <w:szCs w:val="13"/>
              </w:rPr>
              <w:t>Yes</w:t>
            </w:r>
          </w:p>
        </w:tc>
        <w:tc>
          <w:tcPr>
            <w:tcW w:w="1414" w:type="dxa"/>
            <w:shd w:val="clear" w:color="auto" w:fill="auto"/>
          </w:tcPr>
          <w:p w14:paraId="6EAAAA75" w14:textId="77777777" w:rsidR="00674824" w:rsidRPr="00A2016E" w:rsidRDefault="00674824" w:rsidP="00983B25">
            <w:pPr>
              <w:keepNext/>
              <w:keepLines/>
              <w:jc w:val="center"/>
              <w:rPr>
                <w:rFonts w:ascii="Arial" w:eastAsia="Gulim" w:hAnsi="Arial" w:cs="Arial"/>
                <w:bCs/>
                <w:sz w:val="13"/>
                <w:szCs w:val="13"/>
              </w:rPr>
            </w:pPr>
            <w:r w:rsidRPr="00A2016E">
              <w:rPr>
                <w:rFonts w:ascii="Arial" w:eastAsia="Gulim" w:hAnsi="Arial" w:cs="Arial"/>
                <w:bCs/>
                <w:sz w:val="13"/>
                <w:szCs w:val="13"/>
              </w:rPr>
              <w:t>N/A</w:t>
            </w:r>
          </w:p>
          <w:p w14:paraId="245A2E16" w14:textId="77777777" w:rsidR="00674824" w:rsidRPr="00A2016E" w:rsidRDefault="00674824" w:rsidP="00983B25">
            <w:pPr>
              <w:jc w:val="center"/>
              <w:rPr>
                <w:rFonts w:ascii="Arial" w:eastAsia="Gulim" w:hAnsi="Arial" w:cs="Arial"/>
                <w:sz w:val="13"/>
                <w:szCs w:val="13"/>
              </w:rPr>
            </w:pPr>
          </w:p>
        </w:tc>
        <w:tc>
          <w:tcPr>
            <w:tcW w:w="1410" w:type="dxa"/>
          </w:tcPr>
          <w:p w14:paraId="32A6C4E7" w14:textId="77777777" w:rsidR="00674824" w:rsidRPr="00A2016E" w:rsidRDefault="00674824" w:rsidP="00983B25">
            <w:pPr>
              <w:keepNext/>
              <w:keepLines/>
              <w:rPr>
                <w:rFonts w:ascii="Arial" w:hAnsi="Arial" w:cs="Arial"/>
                <w:sz w:val="13"/>
                <w:szCs w:val="13"/>
              </w:rPr>
            </w:pPr>
          </w:p>
        </w:tc>
        <w:tc>
          <w:tcPr>
            <w:tcW w:w="1232" w:type="dxa"/>
            <w:shd w:val="clear" w:color="auto" w:fill="auto"/>
          </w:tcPr>
          <w:p w14:paraId="42DCB3A0" w14:textId="77777777" w:rsidR="00674824" w:rsidRPr="00A2016E" w:rsidRDefault="00674824" w:rsidP="00983B25">
            <w:pPr>
              <w:keepNext/>
              <w:keepLines/>
              <w:rPr>
                <w:rFonts w:ascii="Arial" w:hAnsi="Arial" w:cs="Arial"/>
                <w:sz w:val="13"/>
                <w:szCs w:val="13"/>
              </w:rPr>
            </w:pPr>
            <w:r w:rsidRPr="00A2016E">
              <w:rPr>
                <w:rFonts w:ascii="Arial" w:hAnsi="Arial" w:cs="Arial"/>
                <w:sz w:val="13"/>
                <w:szCs w:val="13"/>
              </w:rPr>
              <w:t>Per band</w:t>
            </w:r>
          </w:p>
        </w:tc>
        <w:tc>
          <w:tcPr>
            <w:tcW w:w="1416" w:type="dxa"/>
            <w:shd w:val="clear" w:color="auto" w:fill="auto"/>
          </w:tcPr>
          <w:p w14:paraId="27E3D592" w14:textId="77777777" w:rsidR="00674824" w:rsidRPr="00A2016E" w:rsidRDefault="00674824" w:rsidP="00983B25">
            <w:pPr>
              <w:keepNext/>
              <w:keepLines/>
              <w:jc w:val="center"/>
              <w:rPr>
                <w:rFonts w:ascii="Arial" w:hAnsi="Arial" w:cs="Arial"/>
                <w:sz w:val="13"/>
                <w:szCs w:val="13"/>
              </w:rPr>
            </w:pPr>
            <w:r w:rsidRPr="00A2016E">
              <w:rPr>
                <w:rFonts w:ascii="Arial" w:hAnsi="Arial" w:cs="Arial"/>
                <w:sz w:val="13"/>
                <w:szCs w:val="13"/>
              </w:rPr>
              <w:t>TDD only</w:t>
            </w:r>
          </w:p>
        </w:tc>
        <w:tc>
          <w:tcPr>
            <w:tcW w:w="1416" w:type="dxa"/>
            <w:shd w:val="clear" w:color="auto" w:fill="auto"/>
          </w:tcPr>
          <w:p w14:paraId="6A8510B6" w14:textId="77777777" w:rsidR="00674824" w:rsidRPr="00A2016E" w:rsidRDefault="00674824" w:rsidP="00983B25">
            <w:pPr>
              <w:keepNext/>
              <w:keepLines/>
              <w:jc w:val="center"/>
              <w:rPr>
                <w:rFonts w:ascii="Arial" w:hAnsi="Arial" w:cs="Arial"/>
                <w:sz w:val="13"/>
                <w:szCs w:val="13"/>
              </w:rPr>
            </w:pPr>
            <w:r w:rsidRPr="00A2016E">
              <w:rPr>
                <w:rFonts w:ascii="Arial" w:hAnsi="Arial" w:cs="Arial"/>
                <w:sz w:val="13"/>
                <w:szCs w:val="13"/>
              </w:rPr>
              <w:t>FR2-1 only</w:t>
            </w:r>
          </w:p>
        </w:tc>
        <w:tc>
          <w:tcPr>
            <w:tcW w:w="1686" w:type="dxa"/>
          </w:tcPr>
          <w:p w14:paraId="0DDF0BAF" w14:textId="77777777" w:rsidR="00674824" w:rsidRPr="00A2016E" w:rsidRDefault="00674824" w:rsidP="00983B25">
            <w:pPr>
              <w:keepNext/>
              <w:keepLines/>
              <w:jc w:val="center"/>
              <w:rPr>
                <w:rFonts w:ascii="Arial" w:hAnsi="Arial" w:cs="Arial"/>
                <w:b/>
                <w:sz w:val="13"/>
                <w:szCs w:val="13"/>
              </w:rPr>
            </w:pPr>
          </w:p>
        </w:tc>
        <w:tc>
          <w:tcPr>
            <w:tcW w:w="1432" w:type="dxa"/>
            <w:shd w:val="clear" w:color="auto" w:fill="auto"/>
          </w:tcPr>
          <w:p w14:paraId="40CFEBD3" w14:textId="77777777" w:rsidR="00674824" w:rsidRPr="00A2016E" w:rsidRDefault="00674824" w:rsidP="00983B25">
            <w:pPr>
              <w:keepNext/>
              <w:keepLines/>
              <w:rPr>
                <w:rFonts w:ascii="Arial" w:hAnsi="Arial" w:cs="Arial"/>
                <w:bCs/>
                <w:sz w:val="13"/>
                <w:szCs w:val="13"/>
              </w:rPr>
            </w:pPr>
            <w:r w:rsidRPr="00A2016E">
              <w:rPr>
                <w:rFonts w:ascii="Arial" w:hAnsi="Arial" w:cs="Arial"/>
                <w:bCs/>
                <w:sz w:val="13"/>
                <w:szCs w:val="13"/>
              </w:rPr>
              <w:t>Candidate values: {2,4,6} for FR2-1</w:t>
            </w:r>
          </w:p>
          <w:p w14:paraId="0396E0C9" w14:textId="77777777" w:rsidR="00674824" w:rsidRPr="00A2016E" w:rsidRDefault="00674824" w:rsidP="00983B25">
            <w:pPr>
              <w:keepNext/>
              <w:keepLines/>
              <w:rPr>
                <w:rFonts w:ascii="Arial" w:hAnsi="Arial" w:cs="Arial"/>
                <w:bCs/>
                <w:sz w:val="13"/>
                <w:szCs w:val="13"/>
              </w:rPr>
            </w:pPr>
          </w:p>
          <w:p w14:paraId="4E3A3E69" w14:textId="77777777" w:rsidR="00674824" w:rsidRPr="00A2016E" w:rsidRDefault="00674824" w:rsidP="00983B25">
            <w:pPr>
              <w:keepNext/>
              <w:keepLines/>
              <w:rPr>
                <w:rFonts w:ascii="Arial" w:hAnsi="Arial" w:cs="Arial"/>
                <w:b/>
                <w:sz w:val="13"/>
                <w:szCs w:val="13"/>
              </w:rPr>
            </w:pPr>
            <w:r w:rsidRPr="00A2016E">
              <w:rPr>
                <w:rFonts w:ascii="Arial" w:hAnsi="Arial" w:cs="Arial"/>
                <w:bCs/>
                <w:sz w:val="13"/>
                <w:szCs w:val="13"/>
              </w:rPr>
              <w:t>Note: It is only supported for power class 3.</w:t>
            </w:r>
          </w:p>
        </w:tc>
        <w:tc>
          <w:tcPr>
            <w:tcW w:w="1906" w:type="dxa"/>
            <w:shd w:val="clear" w:color="auto" w:fill="auto"/>
          </w:tcPr>
          <w:p w14:paraId="2B790F3F" w14:textId="77777777" w:rsidR="00674824" w:rsidRPr="00A2016E" w:rsidRDefault="00674824" w:rsidP="00983B25">
            <w:pPr>
              <w:keepNext/>
              <w:keepLines/>
              <w:jc w:val="center"/>
              <w:rPr>
                <w:rFonts w:ascii="Arial" w:hAnsi="Arial" w:cs="Arial"/>
                <w:sz w:val="13"/>
                <w:szCs w:val="13"/>
              </w:rPr>
            </w:pPr>
            <w:r w:rsidRPr="00A2016E">
              <w:rPr>
                <w:rFonts w:ascii="Arial" w:hAnsi="Arial" w:cs="Arial"/>
                <w:sz w:val="13"/>
                <w:szCs w:val="13"/>
              </w:rPr>
              <w:t xml:space="preserve">Optional with capability </w:t>
            </w:r>
            <w:proofErr w:type="spellStart"/>
            <w:r w:rsidRPr="00A2016E">
              <w:rPr>
                <w:rFonts w:ascii="Arial" w:hAnsi="Arial" w:cs="Arial"/>
                <w:sz w:val="13"/>
                <w:szCs w:val="13"/>
              </w:rPr>
              <w:t>signalling</w:t>
            </w:r>
            <w:proofErr w:type="spellEnd"/>
          </w:p>
        </w:tc>
      </w:tr>
    </w:tbl>
    <w:p w14:paraId="01C8D0E9" w14:textId="77777777" w:rsidR="00674824" w:rsidRPr="006D1C9C" w:rsidRDefault="00674824" w:rsidP="009715AE"/>
    <w:p w14:paraId="2CF866B1" w14:textId="69D6AA4E" w:rsidR="009715AE" w:rsidRPr="009715AE" w:rsidRDefault="009715AE" w:rsidP="009715AE">
      <w:pPr>
        <w:rPr>
          <w:lang w:val="en-GB"/>
        </w:rPr>
      </w:pPr>
    </w:p>
    <w:p w14:paraId="6ABCDF97" w14:textId="77777777" w:rsidR="009715AE" w:rsidRDefault="009715AE" w:rsidP="009715AE">
      <w:pPr>
        <w:pStyle w:val="Heading1"/>
        <w:numPr>
          <w:ilvl w:val="0"/>
          <w:numId w:val="10"/>
        </w:numPr>
        <w:pBdr>
          <w:top w:val="single" w:sz="12" w:space="2" w:color="auto"/>
        </w:pBdr>
        <w:jc w:val="both"/>
        <w:rPr>
          <w:sz w:val="32"/>
        </w:rPr>
      </w:pPr>
      <w:r>
        <w:rPr>
          <w:sz w:val="32"/>
        </w:rPr>
        <w:t>Detailed design for c</w:t>
      </w:r>
      <w:r w:rsidRPr="0011401A">
        <w:rPr>
          <w:sz w:val="32"/>
        </w:rPr>
        <w:t>apability of CSSF enhancement</w:t>
      </w:r>
    </w:p>
    <w:p w14:paraId="6ADA984B" w14:textId="77777777" w:rsidR="009715AE" w:rsidRDefault="009715AE" w:rsidP="009715AE">
      <w:pPr>
        <w:rPr>
          <w:lang w:val="en-GB"/>
        </w:rPr>
      </w:pPr>
      <w:r>
        <w:rPr>
          <w:lang w:val="en-GB"/>
        </w:rPr>
        <w:t>In previous meeting, the agreements for solution 1 and solution 3 under CSSF enhancement were:</w:t>
      </w:r>
    </w:p>
    <w:tbl>
      <w:tblPr>
        <w:tblStyle w:val="TableGrid"/>
        <w:tblW w:w="0" w:type="auto"/>
        <w:tblLook w:val="04A0" w:firstRow="1" w:lastRow="0" w:firstColumn="1" w:lastColumn="0" w:noHBand="0" w:noVBand="1"/>
      </w:tblPr>
      <w:tblGrid>
        <w:gridCol w:w="9629"/>
      </w:tblGrid>
      <w:tr w:rsidR="009715AE" w14:paraId="3F6BF12C" w14:textId="77777777" w:rsidTr="00702FA1">
        <w:tc>
          <w:tcPr>
            <w:tcW w:w="9629" w:type="dxa"/>
          </w:tcPr>
          <w:p w14:paraId="5F11596C" w14:textId="77777777" w:rsidR="009715AE" w:rsidRPr="00FC031A" w:rsidRDefault="009715AE" w:rsidP="00702FA1">
            <w:pPr>
              <w:snapToGrid w:val="0"/>
              <w:spacing w:before="0" w:beforeAutospacing="0" w:after="0"/>
              <w:rPr>
                <w:rFonts w:eastAsia="SimSun"/>
                <w:sz w:val="20"/>
                <w:szCs w:val="20"/>
                <w:highlight w:val="green"/>
              </w:rPr>
            </w:pPr>
            <w:r w:rsidRPr="00FC031A">
              <w:rPr>
                <w:rFonts w:eastAsia="SimSun"/>
                <w:sz w:val="20"/>
                <w:szCs w:val="20"/>
                <w:highlight w:val="green"/>
              </w:rPr>
              <w:t>Agreement:</w:t>
            </w:r>
          </w:p>
          <w:p w14:paraId="37A07EE5" w14:textId="77777777" w:rsidR="009715AE" w:rsidRPr="00FC031A" w:rsidRDefault="009715AE" w:rsidP="00702FA1">
            <w:pPr>
              <w:spacing w:before="0" w:beforeAutospacing="0" w:after="0"/>
              <w:rPr>
                <w:sz w:val="20"/>
                <w:szCs w:val="20"/>
                <w:lang w:eastAsia="ja-JP"/>
              </w:rPr>
            </w:pPr>
            <w:r w:rsidRPr="00FC031A">
              <w:rPr>
                <w:sz w:val="20"/>
                <w:szCs w:val="20"/>
                <w:lang w:eastAsia="ja-JP"/>
              </w:rPr>
              <w:t>Support Solution 3 in Rel-19:</w:t>
            </w:r>
          </w:p>
          <w:p w14:paraId="2330D7EE" w14:textId="77777777" w:rsidR="009715AE" w:rsidRPr="00FC031A" w:rsidRDefault="009715AE" w:rsidP="009715AE">
            <w:pPr>
              <w:numPr>
                <w:ilvl w:val="0"/>
                <w:numId w:val="47"/>
              </w:numPr>
              <w:overflowPunct/>
              <w:autoSpaceDE/>
              <w:autoSpaceDN/>
              <w:adjustRightInd/>
              <w:spacing w:before="0" w:beforeAutospacing="0" w:after="0"/>
              <w:ind w:left="360"/>
              <w:textAlignment w:val="auto"/>
              <w:rPr>
                <w:sz w:val="20"/>
                <w:szCs w:val="20"/>
                <w:lang w:eastAsia="ja-JP"/>
              </w:rPr>
            </w:pPr>
            <w:r w:rsidRPr="00FC031A">
              <w:rPr>
                <w:sz w:val="20"/>
                <w:szCs w:val="20"/>
                <w:lang w:eastAsia="ja-JP"/>
              </w:rPr>
              <w:t xml:space="preserve">FR1 scenario (CA [and NR-DC]) and FR1 + FR2 scenario (CA [and NR-DC]) only. </w:t>
            </w:r>
          </w:p>
          <w:p w14:paraId="23D89CE8" w14:textId="77777777" w:rsidR="009715AE" w:rsidRPr="00FC031A" w:rsidRDefault="009715AE" w:rsidP="009715AE">
            <w:pPr>
              <w:numPr>
                <w:ilvl w:val="1"/>
                <w:numId w:val="47"/>
              </w:numPr>
              <w:overflowPunct/>
              <w:autoSpaceDE/>
              <w:autoSpaceDN/>
              <w:adjustRightInd/>
              <w:spacing w:before="0" w:beforeAutospacing="0" w:after="0"/>
              <w:ind w:left="1080"/>
              <w:textAlignment w:val="auto"/>
              <w:rPr>
                <w:sz w:val="20"/>
                <w:szCs w:val="20"/>
                <w:lang w:eastAsia="ja-JP"/>
              </w:rPr>
            </w:pPr>
            <w:r w:rsidRPr="00FC031A">
              <w:rPr>
                <w:sz w:val="20"/>
                <w:szCs w:val="20"/>
                <w:lang w:eastAsia="ja-JP"/>
              </w:rPr>
              <w:t>Define separate new UE capabilities for FR1 scenario (CA and NR-DC) and FR1 + FR2 scenario (CA and NR-DC).</w:t>
            </w:r>
          </w:p>
          <w:p w14:paraId="480822C8" w14:textId="77777777" w:rsidR="009715AE" w:rsidRPr="00FC031A" w:rsidRDefault="009715AE" w:rsidP="009715AE">
            <w:pPr>
              <w:numPr>
                <w:ilvl w:val="1"/>
                <w:numId w:val="47"/>
              </w:numPr>
              <w:overflowPunct/>
              <w:autoSpaceDE/>
              <w:autoSpaceDN/>
              <w:adjustRightInd/>
              <w:spacing w:before="0" w:beforeAutospacing="0" w:after="0"/>
              <w:ind w:left="1080"/>
              <w:textAlignment w:val="auto"/>
              <w:rPr>
                <w:sz w:val="20"/>
                <w:szCs w:val="20"/>
                <w:lang w:eastAsia="ja-JP"/>
              </w:rPr>
            </w:pPr>
            <w:r w:rsidRPr="00FC031A">
              <w:rPr>
                <w:sz w:val="20"/>
                <w:szCs w:val="20"/>
                <w:lang w:eastAsia="ja-JP"/>
              </w:rPr>
              <w:lastRenderedPageBreak/>
              <w:t xml:space="preserve">For FR1+FR2 scenario, </w:t>
            </w:r>
            <w:proofErr w:type="spellStart"/>
            <w:r w:rsidRPr="00FC031A">
              <w:rPr>
                <w:sz w:val="20"/>
                <w:szCs w:val="20"/>
                <w:lang w:eastAsia="ja-JP"/>
              </w:rPr>
              <w:t>PCell</w:t>
            </w:r>
            <w:proofErr w:type="spellEnd"/>
            <w:r w:rsidRPr="00FC031A">
              <w:rPr>
                <w:sz w:val="20"/>
                <w:szCs w:val="20"/>
                <w:lang w:eastAsia="ja-JP"/>
              </w:rPr>
              <w:t xml:space="preserve"> is FR1</w:t>
            </w:r>
          </w:p>
          <w:p w14:paraId="7B2B3CD4" w14:textId="77777777" w:rsidR="009715AE" w:rsidRPr="00FC031A" w:rsidRDefault="009715AE" w:rsidP="009715AE">
            <w:pPr>
              <w:numPr>
                <w:ilvl w:val="1"/>
                <w:numId w:val="47"/>
              </w:numPr>
              <w:overflowPunct/>
              <w:autoSpaceDE/>
              <w:autoSpaceDN/>
              <w:adjustRightInd/>
              <w:spacing w:before="0" w:beforeAutospacing="0" w:after="0"/>
              <w:ind w:left="1080"/>
              <w:textAlignment w:val="auto"/>
              <w:rPr>
                <w:sz w:val="20"/>
                <w:szCs w:val="20"/>
                <w:lang w:eastAsia="ja-JP"/>
              </w:rPr>
            </w:pPr>
            <w:r w:rsidRPr="00FC031A">
              <w:rPr>
                <w:sz w:val="20"/>
                <w:szCs w:val="20"/>
                <w:lang w:eastAsia="ja-JP"/>
              </w:rPr>
              <w:t>FFS whether NR-DC is included or not</w:t>
            </w:r>
          </w:p>
          <w:p w14:paraId="44C9799E" w14:textId="77777777" w:rsidR="009715AE" w:rsidRPr="00FC031A" w:rsidRDefault="009715AE" w:rsidP="00702FA1">
            <w:pPr>
              <w:spacing w:before="0" w:beforeAutospacing="0" w:after="0"/>
              <w:rPr>
                <w:sz w:val="20"/>
                <w:szCs w:val="20"/>
                <w:lang w:eastAsia="ja-JP"/>
              </w:rPr>
            </w:pPr>
            <w:r w:rsidRPr="00FC031A">
              <w:rPr>
                <w:sz w:val="20"/>
                <w:szCs w:val="20"/>
                <w:lang w:eastAsia="ja-JP"/>
              </w:rPr>
              <w:t xml:space="preserve">Design for solution 3 </w:t>
            </w:r>
            <w:r w:rsidRPr="00FC031A">
              <w:rPr>
                <w:rFonts w:hint="eastAsia"/>
                <w:sz w:val="20"/>
                <w:szCs w:val="20"/>
                <w:lang w:eastAsia="ja-JP"/>
              </w:rPr>
              <w:t>(</w:t>
            </w:r>
            <w:r w:rsidRPr="00FC031A">
              <w:rPr>
                <w:sz w:val="20"/>
                <w:szCs w:val="20"/>
                <w:lang w:eastAsia="ja-JP"/>
              </w:rPr>
              <w:t>agreed in ad-hoc session)</w:t>
            </w:r>
          </w:p>
          <w:p w14:paraId="004B6BC2" w14:textId="77777777" w:rsidR="009715AE" w:rsidRPr="00FC031A" w:rsidRDefault="009715AE" w:rsidP="009715AE">
            <w:pPr>
              <w:numPr>
                <w:ilvl w:val="0"/>
                <w:numId w:val="47"/>
              </w:numPr>
              <w:overflowPunct/>
              <w:autoSpaceDE/>
              <w:autoSpaceDN/>
              <w:adjustRightInd/>
              <w:spacing w:before="0" w:beforeAutospacing="0" w:after="0"/>
              <w:ind w:left="360"/>
              <w:textAlignment w:val="auto"/>
              <w:rPr>
                <w:sz w:val="20"/>
                <w:szCs w:val="20"/>
                <w:lang w:eastAsia="ja-JP"/>
              </w:rPr>
            </w:pPr>
            <w:r w:rsidRPr="00FC031A">
              <w:rPr>
                <w:sz w:val="20"/>
                <w:szCs w:val="20"/>
                <w:lang w:eastAsia="ja-JP"/>
              </w:rPr>
              <w:t>Option 3 is as a by-default for CSSF enhancement solution 3, unless RAN4 agreed to introduce a network indication for specific SCC to use 3</w:t>
            </w:r>
            <w:r w:rsidRPr="00FC031A">
              <w:rPr>
                <w:sz w:val="20"/>
                <w:szCs w:val="20"/>
                <w:vertAlign w:val="superscript"/>
                <w:lang w:eastAsia="ja-JP"/>
              </w:rPr>
              <w:t>rd</w:t>
            </w:r>
            <w:r w:rsidRPr="00FC031A">
              <w:rPr>
                <w:sz w:val="20"/>
                <w:szCs w:val="20"/>
                <w:lang w:eastAsia="ja-JP"/>
              </w:rPr>
              <w:t xml:space="preserve"> searcher in the future.</w:t>
            </w:r>
          </w:p>
          <w:p w14:paraId="68719E48" w14:textId="77777777" w:rsidR="009715AE" w:rsidRPr="00FC031A" w:rsidRDefault="009715AE" w:rsidP="009715AE">
            <w:pPr>
              <w:numPr>
                <w:ilvl w:val="1"/>
                <w:numId w:val="47"/>
              </w:numPr>
              <w:overflowPunct/>
              <w:autoSpaceDE/>
              <w:autoSpaceDN/>
              <w:adjustRightInd/>
              <w:spacing w:before="0" w:beforeAutospacing="0" w:after="0"/>
              <w:ind w:left="1080"/>
              <w:textAlignment w:val="auto"/>
              <w:rPr>
                <w:sz w:val="20"/>
                <w:szCs w:val="20"/>
                <w:lang w:eastAsia="ja-JP"/>
              </w:rPr>
            </w:pPr>
            <w:r w:rsidRPr="00FC031A">
              <w:rPr>
                <w:sz w:val="20"/>
                <w:szCs w:val="20"/>
                <w:lang w:eastAsia="ja-JP"/>
              </w:rPr>
              <w:t xml:space="preserve">Option 3: For 3 searcher </w:t>
            </w:r>
            <w:proofErr w:type="gramStart"/>
            <w:r w:rsidRPr="00FC031A">
              <w:rPr>
                <w:sz w:val="20"/>
                <w:szCs w:val="20"/>
                <w:lang w:eastAsia="ja-JP"/>
              </w:rPr>
              <w:t>scenario</w:t>
            </w:r>
            <w:proofErr w:type="gramEnd"/>
            <w:r w:rsidRPr="00FC031A">
              <w:rPr>
                <w:sz w:val="20"/>
                <w:szCs w:val="20"/>
                <w:lang w:eastAsia="ja-JP"/>
              </w:rPr>
              <w:t>, on top of keeping the legacy two (the first and the second) searchers sharing rule,</w:t>
            </w:r>
          </w:p>
          <w:p w14:paraId="69D221D2" w14:textId="77777777" w:rsidR="009715AE" w:rsidRPr="00FC031A" w:rsidRDefault="009715AE" w:rsidP="009715AE">
            <w:pPr>
              <w:numPr>
                <w:ilvl w:val="2"/>
                <w:numId w:val="47"/>
              </w:numPr>
              <w:overflowPunct/>
              <w:autoSpaceDE/>
              <w:autoSpaceDN/>
              <w:adjustRightInd/>
              <w:spacing w:before="0" w:beforeAutospacing="0" w:after="0"/>
              <w:ind w:left="1800"/>
              <w:textAlignment w:val="auto"/>
              <w:rPr>
                <w:sz w:val="20"/>
                <w:szCs w:val="20"/>
                <w:lang w:eastAsia="ja-JP"/>
              </w:rPr>
            </w:pPr>
            <w:r w:rsidRPr="00FC031A">
              <w:rPr>
                <w:sz w:val="20"/>
                <w:szCs w:val="20"/>
                <w:lang w:eastAsia="ja-JP"/>
              </w:rPr>
              <w:t>the 3rd searcher resource sharing is same as the second searcher sharing.</w:t>
            </w:r>
          </w:p>
          <w:p w14:paraId="3D687292" w14:textId="77777777" w:rsidR="009715AE" w:rsidRPr="00FC031A" w:rsidRDefault="009715AE" w:rsidP="00702FA1">
            <w:pPr>
              <w:spacing w:before="0" w:beforeAutospacing="0" w:after="0"/>
              <w:rPr>
                <w:sz w:val="20"/>
                <w:szCs w:val="20"/>
                <w:lang w:eastAsia="ja-JP"/>
              </w:rPr>
            </w:pPr>
            <w:r w:rsidRPr="00FC031A">
              <w:rPr>
                <w:rFonts w:hint="eastAsia"/>
                <w:sz w:val="20"/>
                <w:szCs w:val="20"/>
                <w:lang w:eastAsia="ja-JP"/>
              </w:rPr>
              <w:t>N</w:t>
            </w:r>
            <w:r w:rsidRPr="00FC031A">
              <w:rPr>
                <w:sz w:val="20"/>
                <w:szCs w:val="20"/>
                <w:lang w:eastAsia="ja-JP"/>
              </w:rPr>
              <w:t>ot support solution 2 in Rel-19.</w:t>
            </w:r>
          </w:p>
          <w:p w14:paraId="6B00197D" w14:textId="77777777" w:rsidR="009715AE" w:rsidRPr="00FC031A" w:rsidRDefault="009715AE" w:rsidP="00702FA1">
            <w:pPr>
              <w:snapToGrid w:val="0"/>
              <w:spacing w:before="0" w:beforeAutospacing="0" w:after="0"/>
              <w:rPr>
                <w:rFonts w:eastAsia="SimSun"/>
                <w:sz w:val="20"/>
                <w:szCs w:val="20"/>
                <w:highlight w:val="green"/>
              </w:rPr>
            </w:pPr>
          </w:p>
          <w:p w14:paraId="7DDEB110" w14:textId="77777777" w:rsidR="009715AE" w:rsidRPr="00FC031A" w:rsidRDefault="009715AE" w:rsidP="00702FA1">
            <w:pPr>
              <w:snapToGrid w:val="0"/>
              <w:spacing w:before="0" w:beforeAutospacing="0" w:after="0"/>
              <w:rPr>
                <w:rFonts w:eastAsia="SimSun"/>
                <w:sz w:val="20"/>
                <w:szCs w:val="20"/>
              </w:rPr>
            </w:pPr>
            <w:r w:rsidRPr="00FC031A">
              <w:rPr>
                <w:rFonts w:eastAsia="SimSun"/>
                <w:sz w:val="20"/>
                <w:szCs w:val="20"/>
                <w:highlight w:val="green"/>
              </w:rPr>
              <w:t>Agreement:</w:t>
            </w:r>
          </w:p>
          <w:p w14:paraId="633BBF27" w14:textId="77777777" w:rsidR="009715AE" w:rsidRPr="00FC031A" w:rsidRDefault="009715AE" w:rsidP="00702FA1">
            <w:pPr>
              <w:pStyle w:val="ListParagraph"/>
              <w:widowControl/>
              <w:numPr>
                <w:ilvl w:val="0"/>
                <w:numId w:val="78"/>
              </w:numPr>
              <w:autoSpaceDE/>
              <w:autoSpaceDN/>
              <w:adjustRightInd/>
              <w:snapToGrid w:val="0"/>
              <w:spacing w:before="0" w:beforeAutospacing="0" w:line="240" w:lineRule="auto"/>
              <w:ind w:firstLineChars="0"/>
              <w:rPr>
                <w:sz w:val="20"/>
                <w:szCs w:val="20"/>
              </w:rPr>
            </w:pPr>
            <w:r w:rsidRPr="00FC031A">
              <w:rPr>
                <w:sz w:val="20"/>
                <w:szCs w:val="20"/>
              </w:rPr>
              <w:t>UE feature #1: Define UE capability for solution 1, further discuss whether it is per-UE or per-FR.</w:t>
            </w:r>
          </w:p>
          <w:p w14:paraId="06211D41" w14:textId="77777777" w:rsidR="009715AE" w:rsidRPr="00FC031A" w:rsidRDefault="009715AE" w:rsidP="00702FA1">
            <w:pPr>
              <w:pStyle w:val="ListParagraph"/>
              <w:widowControl/>
              <w:numPr>
                <w:ilvl w:val="0"/>
                <w:numId w:val="78"/>
              </w:numPr>
              <w:autoSpaceDE/>
              <w:autoSpaceDN/>
              <w:adjustRightInd/>
              <w:snapToGrid w:val="0"/>
              <w:spacing w:before="0" w:beforeAutospacing="0" w:line="240" w:lineRule="auto"/>
              <w:ind w:firstLineChars="0"/>
              <w:rPr>
                <w:sz w:val="20"/>
                <w:szCs w:val="20"/>
              </w:rPr>
            </w:pPr>
            <w:r w:rsidRPr="00FC031A">
              <w:rPr>
                <w:sz w:val="20"/>
                <w:szCs w:val="20"/>
              </w:rPr>
              <w:t xml:space="preserve">UE feature #2: Define UE capability for solution 3, </w:t>
            </w:r>
            <w:r w:rsidRPr="00FC031A">
              <w:rPr>
                <w:iCs/>
                <w:sz w:val="20"/>
                <w:szCs w:val="20"/>
              </w:rPr>
              <w:t xml:space="preserve">the UE capability is defined separately for {FR1 only CA and FR1 only NR-DC}, {FR1 only EN-DC}, {FR1+FR2 CA}, {FR1+FR2 NR-DC} in the </w:t>
            </w:r>
            <w:r w:rsidRPr="00FC031A">
              <w:rPr>
                <w:rFonts w:hint="eastAsia"/>
                <w:iCs/>
                <w:sz w:val="20"/>
                <w:szCs w:val="20"/>
              </w:rPr>
              <w:t>s</w:t>
            </w:r>
            <w:r w:rsidRPr="00FC031A">
              <w:rPr>
                <w:iCs/>
                <w:sz w:val="20"/>
                <w:szCs w:val="20"/>
              </w:rPr>
              <w:t>ame FG.</w:t>
            </w:r>
          </w:p>
        </w:tc>
      </w:tr>
    </w:tbl>
    <w:p w14:paraId="2B10056B" w14:textId="635CC197" w:rsidR="009715AE" w:rsidRDefault="009715AE" w:rsidP="009715AE">
      <w:pPr>
        <w:rPr>
          <w:lang w:val="en-GB"/>
        </w:rPr>
      </w:pPr>
      <w:r>
        <w:rPr>
          <w:lang w:val="en-GB"/>
        </w:rPr>
        <w:lastRenderedPageBreak/>
        <w:t>Based on the template shared by moderator of the feature list thread, the following detailed capability design is proposed as followings.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557"/>
        <w:gridCol w:w="1077"/>
        <w:gridCol w:w="1336"/>
        <w:gridCol w:w="708"/>
        <w:gridCol w:w="851"/>
        <w:gridCol w:w="874"/>
        <w:gridCol w:w="1077"/>
        <w:gridCol w:w="1619"/>
        <w:gridCol w:w="720"/>
        <w:gridCol w:w="714"/>
        <w:gridCol w:w="1054"/>
        <w:gridCol w:w="1179"/>
        <w:gridCol w:w="1436"/>
      </w:tblGrid>
      <w:tr w:rsidR="009715AE" w:rsidRPr="007F3825" w14:paraId="60930B62" w14:textId="77777777" w:rsidTr="00702FA1">
        <w:trPr>
          <w:trHeight w:val="20"/>
        </w:trPr>
        <w:tc>
          <w:tcPr>
            <w:tcW w:w="377" w:type="pct"/>
            <w:shd w:val="clear" w:color="auto" w:fill="auto"/>
          </w:tcPr>
          <w:p w14:paraId="2D94D51A" w14:textId="77777777" w:rsidR="009715AE" w:rsidRPr="007F3825" w:rsidRDefault="009715AE" w:rsidP="00702FA1">
            <w:pPr>
              <w:keepNext/>
              <w:keepLines/>
              <w:jc w:val="center"/>
              <w:rPr>
                <w:rFonts w:ascii="Arial" w:hAnsi="Arial" w:cs="Arial"/>
                <w:b/>
                <w:sz w:val="13"/>
                <w:szCs w:val="13"/>
              </w:rPr>
            </w:pPr>
            <w:r w:rsidRPr="007F3825">
              <w:rPr>
                <w:rFonts w:ascii="Arial" w:hAnsi="Arial" w:cs="Arial"/>
                <w:b/>
                <w:sz w:val="13"/>
                <w:szCs w:val="13"/>
              </w:rPr>
              <w:lastRenderedPageBreak/>
              <w:t>Features</w:t>
            </w:r>
          </w:p>
        </w:tc>
        <w:tc>
          <w:tcPr>
            <w:tcW w:w="195" w:type="pct"/>
            <w:shd w:val="clear" w:color="auto" w:fill="auto"/>
          </w:tcPr>
          <w:p w14:paraId="41C01306" w14:textId="77777777" w:rsidR="009715AE" w:rsidRPr="007F3825" w:rsidRDefault="009715AE" w:rsidP="00702FA1">
            <w:pPr>
              <w:keepNext/>
              <w:keepLines/>
              <w:jc w:val="center"/>
              <w:rPr>
                <w:rFonts w:ascii="Arial" w:hAnsi="Arial" w:cs="Arial"/>
                <w:b/>
                <w:sz w:val="13"/>
                <w:szCs w:val="13"/>
              </w:rPr>
            </w:pPr>
            <w:r w:rsidRPr="007F3825">
              <w:rPr>
                <w:rFonts w:ascii="Arial" w:hAnsi="Arial" w:cs="Arial"/>
                <w:b/>
                <w:sz w:val="13"/>
                <w:szCs w:val="13"/>
              </w:rPr>
              <w:t>Index</w:t>
            </w:r>
          </w:p>
        </w:tc>
        <w:tc>
          <w:tcPr>
            <w:tcW w:w="377" w:type="pct"/>
            <w:shd w:val="clear" w:color="auto" w:fill="auto"/>
          </w:tcPr>
          <w:p w14:paraId="00A69916" w14:textId="77777777" w:rsidR="009715AE" w:rsidRPr="007F3825" w:rsidRDefault="009715AE" w:rsidP="00702FA1">
            <w:pPr>
              <w:keepNext/>
              <w:keepLines/>
              <w:jc w:val="center"/>
              <w:rPr>
                <w:rFonts w:ascii="Arial" w:hAnsi="Arial" w:cs="Arial"/>
                <w:b/>
                <w:sz w:val="13"/>
                <w:szCs w:val="13"/>
              </w:rPr>
            </w:pPr>
            <w:r w:rsidRPr="007F3825">
              <w:rPr>
                <w:rFonts w:ascii="Arial" w:hAnsi="Arial" w:cs="Arial"/>
                <w:b/>
                <w:sz w:val="13"/>
                <w:szCs w:val="13"/>
              </w:rPr>
              <w:t>Feature group</w:t>
            </w:r>
          </w:p>
        </w:tc>
        <w:tc>
          <w:tcPr>
            <w:tcW w:w="468" w:type="pct"/>
            <w:shd w:val="clear" w:color="auto" w:fill="auto"/>
          </w:tcPr>
          <w:p w14:paraId="124B948C" w14:textId="77777777" w:rsidR="009715AE" w:rsidRPr="007F3825" w:rsidRDefault="009715AE" w:rsidP="00702FA1">
            <w:pPr>
              <w:keepNext/>
              <w:keepLines/>
              <w:jc w:val="center"/>
              <w:rPr>
                <w:rFonts w:ascii="Arial" w:hAnsi="Arial" w:cs="Arial"/>
                <w:b/>
                <w:sz w:val="13"/>
                <w:szCs w:val="13"/>
              </w:rPr>
            </w:pPr>
            <w:r w:rsidRPr="007F3825">
              <w:rPr>
                <w:rFonts w:ascii="Arial" w:hAnsi="Arial" w:cs="Arial"/>
                <w:b/>
                <w:sz w:val="13"/>
                <w:szCs w:val="13"/>
              </w:rPr>
              <w:t>Components</w:t>
            </w:r>
          </w:p>
          <w:p w14:paraId="788E7122" w14:textId="77777777" w:rsidR="009715AE" w:rsidRPr="007F3825" w:rsidRDefault="009715AE" w:rsidP="00702FA1">
            <w:pPr>
              <w:keepNext/>
              <w:keepLines/>
              <w:jc w:val="center"/>
              <w:rPr>
                <w:rFonts w:ascii="Arial" w:hAnsi="Arial" w:cs="Arial"/>
                <w:b/>
                <w:sz w:val="13"/>
                <w:szCs w:val="13"/>
              </w:rPr>
            </w:pPr>
          </w:p>
        </w:tc>
        <w:tc>
          <w:tcPr>
            <w:tcW w:w="248" w:type="pct"/>
            <w:shd w:val="clear" w:color="auto" w:fill="auto"/>
          </w:tcPr>
          <w:p w14:paraId="0B972C7D" w14:textId="77777777" w:rsidR="009715AE" w:rsidRPr="007F3825" w:rsidRDefault="009715AE" w:rsidP="00702FA1">
            <w:pPr>
              <w:keepNext/>
              <w:keepLines/>
              <w:jc w:val="center"/>
              <w:rPr>
                <w:rFonts w:ascii="Arial" w:hAnsi="Arial" w:cs="Arial"/>
                <w:b/>
                <w:sz w:val="13"/>
                <w:szCs w:val="13"/>
              </w:rPr>
            </w:pPr>
            <w:r w:rsidRPr="007F3825">
              <w:rPr>
                <w:rFonts w:ascii="Arial" w:hAnsi="Arial" w:cs="Arial"/>
                <w:b/>
                <w:sz w:val="13"/>
                <w:szCs w:val="13"/>
              </w:rPr>
              <w:t>Prerequisite feature groups</w:t>
            </w:r>
          </w:p>
        </w:tc>
        <w:tc>
          <w:tcPr>
            <w:tcW w:w="298" w:type="pct"/>
            <w:shd w:val="clear" w:color="auto" w:fill="auto"/>
          </w:tcPr>
          <w:p w14:paraId="41926E55" w14:textId="77777777" w:rsidR="009715AE" w:rsidRPr="007F3825" w:rsidRDefault="009715AE" w:rsidP="00702FA1">
            <w:pPr>
              <w:keepNext/>
              <w:keepLines/>
              <w:jc w:val="center"/>
              <w:rPr>
                <w:rFonts w:ascii="Arial" w:hAnsi="Arial" w:cs="Arial"/>
                <w:b/>
                <w:sz w:val="13"/>
                <w:szCs w:val="13"/>
              </w:rPr>
            </w:pPr>
            <w:r w:rsidRPr="007F3825">
              <w:rPr>
                <w:rFonts w:ascii="Arial" w:hAnsi="Arial" w:cs="Arial"/>
                <w:b/>
                <w:sz w:val="13"/>
                <w:szCs w:val="13"/>
              </w:rPr>
              <w:t xml:space="preserve">Need for the </w:t>
            </w:r>
            <w:proofErr w:type="spellStart"/>
            <w:r w:rsidRPr="007F3825">
              <w:rPr>
                <w:rFonts w:ascii="Arial" w:hAnsi="Arial" w:cs="Arial"/>
                <w:b/>
                <w:sz w:val="13"/>
                <w:szCs w:val="13"/>
              </w:rPr>
              <w:t>gNB</w:t>
            </w:r>
            <w:proofErr w:type="spellEnd"/>
            <w:r w:rsidRPr="007F3825">
              <w:rPr>
                <w:rFonts w:ascii="Arial" w:hAnsi="Arial" w:cs="Arial"/>
                <w:b/>
                <w:sz w:val="13"/>
                <w:szCs w:val="13"/>
              </w:rPr>
              <w:t xml:space="preserve"> to know if the feature is supported</w:t>
            </w:r>
          </w:p>
        </w:tc>
        <w:tc>
          <w:tcPr>
            <w:tcW w:w="306" w:type="pct"/>
            <w:shd w:val="clear" w:color="auto" w:fill="auto"/>
          </w:tcPr>
          <w:p w14:paraId="299F9230" w14:textId="77777777" w:rsidR="009715AE" w:rsidRPr="007F3825" w:rsidRDefault="009715AE" w:rsidP="00702FA1">
            <w:pPr>
              <w:keepNext/>
              <w:keepLines/>
              <w:jc w:val="center"/>
              <w:rPr>
                <w:rFonts w:ascii="Arial" w:hAnsi="Arial" w:cs="Arial"/>
                <w:b/>
                <w:sz w:val="13"/>
                <w:szCs w:val="13"/>
              </w:rPr>
            </w:pPr>
            <w:r w:rsidRPr="007F3825">
              <w:rPr>
                <w:rFonts w:ascii="Arial" w:eastAsia="Gulim" w:hAnsi="Arial" w:cs="Arial"/>
                <w:b/>
                <w:sz w:val="13"/>
                <w:szCs w:val="13"/>
              </w:rPr>
              <w:t xml:space="preserve">Applicable to </w:t>
            </w:r>
            <w:r w:rsidRPr="007F3825">
              <w:rPr>
                <w:rFonts w:ascii="Arial" w:hAnsi="Arial" w:cs="Arial"/>
                <w:b/>
                <w:sz w:val="13"/>
                <w:szCs w:val="13"/>
              </w:rPr>
              <w:t xml:space="preserve">the capability </w:t>
            </w:r>
            <w:proofErr w:type="spellStart"/>
            <w:r w:rsidRPr="007F3825">
              <w:rPr>
                <w:rFonts w:ascii="Arial" w:hAnsi="Arial" w:cs="Arial"/>
                <w:b/>
                <w:sz w:val="13"/>
                <w:szCs w:val="13"/>
              </w:rPr>
              <w:t>signalling</w:t>
            </w:r>
            <w:proofErr w:type="spellEnd"/>
            <w:r w:rsidRPr="007F3825">
              <w:rPr>
                <w:rFonts w:ascii="Arial" w:hAnsi="Arial" w:cs="Arial"/>
                <w:b/>
                <w:sz w:val="13"/>
                <w:szCs w:val="13"/>
              </w:rPr>
              <w:t xml:space="preserve"> exchange between UEs (V2X WI only)”.</w:t>
            </w:r>
          </w:p>
        </w:tc>
        <w:tc>
          <w:tcPr>
            <w:tcW w:w="377" w:type="pct"/>
          </w:tcPr>
          <w:p w14:paraId="69B81713" w14:textId="77777777" w:rsidR="009715AE" w:rsidRPr="007F3825" w:rsidRDefault="009715AE" w:rsidP="00702FA1">
            <w:pPr>
              <w:keepNext/>
              <w:keepLines/>
              <w:rPr>
                <w:rFonts w:ascii="Arial" w:hAnsi="Arial" w:cs="Arial"/>
                <w:b/>
                <w:sz w:val="13"/>
                <w:szCs w:val="13"/>
              </w:rPr>
            </w:pPr>
            <w:r w:rsidRPr="007F3825">
              <w:rPr>
                <w:rFonts w:ascii="Arial" w:hAnsi="Arial" w:cs="Arial"/>
                <w:b/>
                <w:sz w:val="13"/>
                <w:szCs w:val="13"/>
              </w:rPr>
              <w:t>Consequence if the feature is not supported by the UE</w:t>
            </w:r>
          </w:p>
        </w:tc>
        <w:tc>
          <w:tcPr>
            <w:tcW w:w="567" w:type="pct"/>
            <w:shd w:val="clear" w:color="auto" w:fill="auto"/>
          </w:tcPr>
          <w:p w14:paraId="565A135C" w14:textId="77777777" w:rsidR="009715AE" w:rsidRPr="007F3825" w:rsidRDefault="009715AE" w:rsidP="00702FA1">
            <w:pPr>
              <w:keepNext/>
              <w:keepLines/>
              <w:rPr>
                <w:rFonts w:ascii="Arial" w:hAnsi="Arial" w:cs="Arial"/>
                <w:b/>
                <w:sz w:val="13"/>
                <w:szCs w:val="13"/>
              </w:rPr>
            </w:pPr>
            <w:r w:rsidRPr="007F3825">
              <w:rPr>
                <w:rFonts w:ascii="Arial" w:hAnsi="Arial" w:cs="Arial"/>
                <w:b/>
                <w:sz w:val="13"/>
                <w:szCs w:val="13"/>
              </w:rPr>
              <w:t>Type</w:t>
            </w:r>
            <w:r>
              <w:rPr>
                <w:rFonts w:ascii="Arial" w:hAnsi="Arial" w:cs="Arial"/>
                <w:b/>
                <w:sz w:val="13"/>
                <w:szCs w:val="13"/>
              </w:rPr>
              <w:t xml:space="preserve"> </w:t>
            </w:r>
            <w:r w:rsidRPr="007F3825">
              <w:rPr>
                <w:rFonts w:ascii="Arial" w:hAnsi="Arial" w:cs="Arial"/>
                <w:b/>
                <w:sz w:val="13"/>
                <w:szCs w:val="13"/>
              </w:rPr>
              <w:t>(the ‘type’ definition from UE features should be based on the granularity of 1) Per UE or 2) Per Band or 3) Per BC or 4) Per FS or 5) Per FSPC)</w:t>
            </w:r>
          </w:p>
        </w:tc>
        <w:tc>
          <w:tcPr>
            <w:tcW w:w="252" w:type="pct"/>
            <w:shd w:val="clear" w:color="auto" w:fill="auto"/>
          </w:tcPr>
          <w:p w14:paraId="58A599FF" w14:textId="77777777" w:rsidR="009715AE" w:rsidRPr="007F3825" w:rsidRDefault="009715AE" w:rsidP="00702FA1">
            <w:pPr>
              <w:keepNext/>
              <w:keepLines/>
              <w:jc w:val="center"/>
              <w:rPr>
                <w:rFonts w:ascii="Arial" w:hAnsi="Arial" w:cs="Arial"/>
                <w:b/>
                <w:sz w:val="13"/>
                <w:szCs w:val="13"/>
              </w:rPr>
            </w:pPr>
            <w:r w:rsidRPr="007F3825">
              <w:rPr>
                <w:rFonts w:ascii="Arial" w:hAnsi="Arial" w:cs="Arial"/>
                <w:b/>
                <w:sz w:val="13"/>
                <w:szCs w:val="13"/>
              </w:rPr>
              <w:t>Need of FDD/TDD differentiation</w:t>
            </w:r>
          </w:p>
        </w:tc>
        <w:tc>
          <w:tcPr>
            <w:tcW w:w="250" w:type="pct"/>
            <w:shd w:val="clear" w:color="auto" w:fill="auto"/>
          </w:tcPr>
          <w:p w14:paraId="6411A2DA" w14:textId="77777777" w:rsidR="009715AE" w:rsidRPr="007F3825" w:rsidRDefault="009715AE" w:rsidP="00702FA1">
            <w:pPr>
              <w:keepNext/>
              <w:keepLines/>
              <w:jc w:val="center"/>
              <w:rPr>
                <w:rFonts w:ascii="Arial" w:hAnsi="Arial" w:cs="Arial"/>
                <w:b/>
                <w:sz w:val="13"/>
                <w:szCs w:val="13"/>
              </w:rPr>
            </w:pPr>
            <w:r w:rsidRPr="007F3825">
              <w:rPr>
                <w:rFonts w:ascii="Arial" w:hAnsi="Arial" w:cs="Arial"/>
                <w:b/>
                <w:sz w:val="13"/>
                <w:szCs w:val="13"/>
              </w:rPr>
              <w:t>Need of FR1/FR2 differentiation</w:t>
            </w:r>
          </w:p>
        </w:tc>
        <w:tc>
          <w:tcPr>
            <w:tcW w:w="369" w:type="pct"/>
          </w:tcPr>
          <w:p w14:paraId="13A16F86" w14:textId="77777777" w:rsidR="009715AE" w:rsidRPr="007F3825" w:rsidRDefault="009715AE" w:rsidP="00702FA1">
            <w:pPr>
              <w:keepNext/>
              <w:keepLines/>
              <w:jc w:val="center"/>
              <w:rPr>
                <w:rFonts w:ascii="Arial" w:hAnsi="Arial" w:cs="Arial"/>
                <w:b/>
                <w:sz w:val="13"/>
                <w:szCs w:val="13"/>
              </w:rPr>
            </w:pPr>
            <w:r w:rsidRPr="007F3825">
              <w:rPr>
                <w:rFonts w:ascii="Arial" w:hAnsi="Arial" w:cs="Arial"/>
                <w:b/>
                <w:sz w:val="13"/>
                <w:szCs w:val="13"/>
              </w:rPr>
              <w:t>Capability interpretation for mixture of FDD/TDD and/or FR1/FR2</w:t>
            </w:r>
          </w:p>
        </w:tc>
        <w:tc>
          <w:tcPr>
            <w:tcW w:w="413" w:type="pct"/>
            <w:shd w:val="clear" w:color="auto" w:fill="auto"/>
          </w:tcPr>
          <w:p w14:paraId="3340117E" w14:textId="77777777" w:rsidR="009715AE" w:rsidRPr="007F3825" w:rsidRDefault="009715AE" w:rsidP="00702FA1">
            <w:pPr>
              <w:keepNext/>
              <w:keepLines/>
              <w:jc w:val="center"/>
              <w:rPr>
                <w:rFonts w:ascii="Arial" w:hAnsi="Arial" w:cs="Arial"/>
                <w:b/>
                <w:sz w:val="13"/>
                <w:szCs w:val="13"/>
              </w:rPr>
            </w:pPr>
            <w:r w:rsidRPr="007F3825">
              <w:rPr>
                <w:rFonts w:ascii="Arial" w:hAnsi="Arial" w:cs="Arial"/>
                <w:b/>
                <w:sz w:val="13"/>
                <w:szCs w:val="13"/>
              </w:rPr>
              <w:t>Note</w:t>
            </w:r>
          </w:p>
        </w:tc>
        <w:tc>
          <w:tcPr>
            <w:tcW w:w="503" w:type="pct"/>
            <w:shd w:val="clear" w:color="auto" w:fill="auto"/>
          </w:tcPr>
          <w:p w14:paraId="3BEBCFE3" w14:textId="77777777" w:rsidR="009715AE" w:rsidRPr="007F3825" w:rsidRDefault="009715AE" w:rsidP="00702FA1">
            <w:pPr>
              <w:keepNext/>
              <w:keepLines/>
              <w:jc w:val="center"/>
              <w:rPr>
                <w:rFonts w:ascii="Arial" w:hAnsi="Arial" w:cs="Arial"/>
                <w:b/>
                <w:sz w:val="13"/>
                <w:szCs w:val="13"/>
              </w:rPr>
            </w:pPr>
            <w:r w:rsidRPr="007F3825">
              <w:rPr>
                <w:rFonts w:ascii="Arial" w:hAnsi="Arial" w:cs="Arial"/>
                <w:b/>
                <w:sz w:val="13"/>
                <w:szCs w:val="13"/>
              </w:rPr>
              <w:t>Mandatory/Optional</w:t>
            </w:r>
          </w:p>
        </w:tc>
      </w:tr>
      <w:tr w:rsidR="009715AE" w:rsidRPr="007F3825" w14:paraId="5A0E6AB2" w14:textId="77777777" w:rsidTr="00702FA1">
        <w:trPr>
          <w:trHeight w:val="20"/>
        </w:trPr>
        <w:tc>
          <w:tcPr>
            <w:tcW w:w="377" w:type="pct"/>
            <w:shd w:val="clear" w:color="auto" w:fill="auto"/>
          </w:tcPr>
          <w:p w14:paraId="0428993A" w14:textId="77777777" w:rsidR="009715AE" w:rsidRPr="007F3825" w:rsidRDefault="009715AE" w:rsidP="00702FA1">
            <w:pPr>
              <w:keepNext/>
              <w:keepLines/>
              <w:rPr>
                <w:rFonts w:ascii="Arial" w:eastAsiaTheme="minorEastAsia" w:hAnsi="Arial" w:cs="Arial"/>
                <w:sz w:val="13"/>
                <w:szCs w:val="13"/>
              </w:rPr>
            </w:pPr>
            <w:r>
              <w:rPr>
                <w:rFonts w:ascii="Arial" w:eastAsiaTheme="minorEastAsia" w:hAnsi="Arial" w:cs="Arial"/>
                <w:sz w:val="13"/>
                <w:szCs w:val="13"/>
              </w:rPr>
              <w:t>49</w:t>
            </w:r>
            <w:r w:rsidRPr="007F3825">
              <w:rPr>
                <w:rFonts w:ascii="Arial" w:eastAsiaTheme="minorEastAsia" w:hAnsi="Arial" w:cs="Arial" w:hint="eastAsia"/>
                <w:sz w:val="13"/>
                <w:szCs w:val="13"/>
              </w:rPr>
              <w:t xml:space="preserve">. </w:t>
            </w:r>
            <w:r w:rsidRPr="007F3825">
              <w:rPr>
                <w:rFonts w:ascii="Arial" w:eastAsiaTheme="minorEastAsia" w:hAnsi="Arial" w:cs="Arial"/>
                <w:sz w:val="13"/>
                <w:szCs w:val="13"/>
              </w:rPr>
              <w:t>NR_RRM_Ph5</w:t>
            </w:r>
          </w:p>
          <w:p w14:paraId="248B0BC1" w14:textId="77777777" w:rsidR="009715AE" w:rsidRPr="007F3825" w:rsidRDefault="009715AE" w:rsidP="00702FA1">
            <w:pPr>
              <w:keepNext/>
              <w:keepLines/>
              <w:rPr>
                <w:rFonts w:ascii="Arial" w:eastAsiaTheme="minorEastAsia" w:hAnsi="Arial" w:cs="Arial"/>
                <w:sz w:val="13"/>
                <w:szCs w:val="13"/>
              </w:rPr>
            </w:pPr>
          </w:p>
        </w:tc>
        <w:tc>
          <w:tcPr>
            <w:tcW w:w="195" w:type="pct"/>
            <w:shd w:val="clear" w:color="auto" w:fill="auto"/>
          </w:tcPr>
          <w:p w14:paraId="054EC21C" w14:textId="77777777" w:rsidR="009715AE" w:rsidRPr="007F3825" w:rsidRDefault="009715AE" w:rsidP="00702FA1">
            <w:pPr>
              <w:keepNext/>
              <w:keepLines/>
              <w:jc w:val="center"/>
              <w:rPr>
                <w:rFonts w:ascii="Arial" w:eastAsiaTheme="minorEastAsia" w:hAnsi="Arial" w:cs="Arial"/>
                <w:sz w:val="13"/>
                <w:szCs w:val="13"/>
              </w:rPr>
            </w:pPr>
            <w:r>
              <w:rPr>
                <w:rFonts w:ascii="Arial" w:eastAsiaTheme="minorEastAsia" w:hAnsi="Arial" w:cs="Arial"/>
                <w:sz w:val="13"/>
                <w:szCs w:val="13"/>
              </w:rPr>
              <w:t>49</w:t>
            </w:r>
            <w:r w:rsidRPr="007F3825">
              <w:rPr>
                <w:rFonts w:ascii="Arial" w:eastAsiaTheme="minorEastAsia" w:hAnsi="Arial" w:cs="Arial" w:hint="eastAsia"/>
                <w:sz w:val="13"/>
                <w:szCs w:val="13"/>
              </w:rPr>
              <w:t>-</w:t>
            </w:r>
            <w:r w:rsidRPr="007F3825">
              <w:rPr>
                <w:rFonts w:ascii="Arial" w:eastAsiaTheme="minorEastAsia" w:hAnsi="Arial" w:cs="Arial"/>
                <w:sz w:val="13"/>
                <w:szCs w:val="13"/>
              </w:rPr>
              <w:t>x</w:t>
            </w:r>
          </w:p>
        </w:tc>
        <w:tc>
          <w:tcPr>
            <w:tcW w:w="377" w:type="pct"/>
            <w:shd w:val="clear" w:color="auto" w:fill="auto"/>
          </w:tcPr>
          <w:p w14:paraId="39795B3A" w14:textId="77777777" w:rsidR="009715AE" w:rsidRPr="007F3825" w:rsidRDefault="009715AE" w:rsidP="00702FA1">
            <w:pPr>
              <w:keepNext/>
              <w:keepLines/>
              <w:rPr>
                <w:rFonts w:ascii="Arial" w:hAnsi="Arial" w:cs="Arial"/>
                <w:sz w:val="13"/>
                <w:szCs w:val="13"/>
              </w:rPr>
            </w:pPr>
            <w:r w:rsidRPr="007F3825">
              <w:rPr>
                <w:rFonts w:ascii="Arial" w:eastAsiaTheme="minorEastAsia" w:hAnsi="Arial" w:cs="Arial"/>
                <w:sz w:val="13"/>
                <w:szCs w:val="13"/>
              </w:rPr>
              <w:t>One serving carrier measurement per-band</w:t>
            </w:r>
            <w:r w:rsidRPr="007F3825">
              <w:rPr>
                <w:rFonts w:ascii="Arial" w:eastAsiaTheme="minorEastAsia" w:hAnsi="Arial" w:cs="Arial" w:hint="eastAsia"/>
                <w:sz w:val="13"/>
                <w:szCs w:val="13"/>
              </w:rPr>
              <w:t xml:space="preserve">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p>
        </w:tc>
        <w:tc>
          <w:tcPr>
            <w:tcW w:w="468" w:type="pct"/>
            <w:shd w:val="clear" w:color="auto" w:fill="auto"/>
          </w:tcPr>
          <w:p w14:paraId="7FAD9C9A" w14:textId="77777777" w:rsidR="009715AE" w:rsidRPr="007F3825" w:rsidRDefault="009715AE" w:rsidP="00702FA1">
            <w:pPr>
              <w:keepNext/>
              <w:keepLines/>
              <w:rPr>
                <w:rFonts w:ascii="Arial" w:hAnsi="Arial" w:cs="Arial"/>
                <w:sz w:val="13"/>
                <w:szCs w:val="13"/>
              </w:rPr>
            </w:pPr>
            <w:r w:rsidRPr="007F3825">
              <w:rPr>
                <w:rFonts w:ascii="Arial" w:eastAsiaTheme="minorEastAsia" w:hAnsi="Arial" w:cs="Arial"/>
                <w:sz w:val="13"/>
                <w:szCs w:val="13"/>
              </w:rPr>
              <w:t>Support of measur</w:t>
            </w:r>
            <w:r>
              <w:rPr>
                <w:rFonts w:ascii="Arial" w:eastAsiaTheme="minorEastAsia" w:hAnsi="Arial" w:cs="Arial"/>
                <w:sz w:val="13"/>
                <w:szCs w:val="13"/>
              </w:rPr>
              <w:t>ing</w:t>
            </w:r>
            <w:r w:rsidRPr="007F3825">
              <w:rPr>
                <w:rFonts w:ascii="Arial" w:eastAsiaTheme="minorEastAsia" w:hAnsi="Arial" w:cs="Arial"/>
                <w:sz w:val="13"/>
                <w:szCs w:val="13"/>
              </w:rPr>
              <w:t xml:space="preserve"> serving cell and neighbor cells on </w:t>
            </w:r>
            <w:r>
              <w:rPr>
                <w:rFonts w:ascii="Arial" w:eastAsiaTheme="minorEastAsia" w:hAnsi="Arial" w:cs="Arial"/>
                <w:sz w:val="13"/>
                <w:szCs w:val="13"/>
              </w:rPr>
              <w:t xml:space="preserve">one serving carrier per-band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r>
              <w:rPr>
                <w:rFonts w:ascii="Arial" w:eastAsiaTheme="minorEastAsia" w:hAnsi="Arial" w:cs="Arial"/>
                <w:sz w:val="13"/>
                <w:szCs w:val="13"/>
              </w:rPr>
              <w:t xml:space="preserve"> if multiple serving carriers are configured for measurement in a same band</w:t>
            </w:r>
          </w:p>
        </w:tc>
        <w:tc>
          <w:tcPr>
            <w:tcW w:w="248" w:type="pct"/>
            <w:shd w:val="clear" w:color="auto" w:fill="auto"/>
          </w:tcPr>
          <w:p w14:paraId="425DCCA9" w14:textId="77777777" w:rsidR="009715AE" w:rsidRPr="007F3825" w:rsidRDefault="009715AE" w:rsidP="00702FA1">
            <w:pPr>
              <w:keepNext/>
              <w:keepLines/>
              <w:jc w:val="center"/>
              <w:rPr>
                <w:rFonts w:ascii="Arial" w:hAnsi="Arial" w:cs="Arial"/>
                <w:b/>
                <w:sz w:val="13"/>
                <w:szCs w:val="13"/>
              </w:rPr>
            </w:pPr>
          </w:p>
        </w:tc>
        <w:tc>
          <w:tcPr>
            <w:tcW w:w="298" w:type="pct"/>
            <w:shd w:val="clear" w:color="auto" w:fill="auto"/>
          </w:tcPr>
          <w:p w14:paraId="23814DE2" w14:textId="77777777" w:rsidR="009715AE" w:rsidRPr="007F3825" w:rsidRDefault="009715AE" w:rsidP="00702FA1">
            <w:pPr>
              <w:keepNext/>
              <w:keepLines/>
              <w:jc w:val="center"/>
              <w:rPr>
                <w:rFonts w:ascii="Arial" w:hAnsi="Arial" w:cs="Arial"/>
                <w:sz w:val="13"/>
                <w:szCs w:val="13"/>
              </w:rPr>
            </w:pPr>
            <w:r>
              <w:rPr>
                <w:rFonts w:ascii="Arial" w:hAnsi="Arial" w:cs="Arial"/>
                <w:sz w:val="13"/>
                <w:szCs w:val="13"/>
              </w:rPr>
              <w:t>Y</w:t>
            </w:r>
          </w:p>
        </w:tc>
        <w:tc>
          <w:tcPr>
            <w:tcW w:w="306" w:type="pct"/>
            <w:shd w:val="clear" w:color="auto" w:fill="auto"/>
          </w:tcPr>
          <w:p w14:paraId="32958C74" w14:textId="77777777" w:rsidR="009715AE" w:rsidRPr="007F3825" w:rsidRDefault="009715AE" w:rsidP="00702FA1">
            <w:pPr>
              <w:keepNext/>
              <w:keepLines/>
              <w:jc w:val="center"/>
              <w:rPr>
                <w:rFonts w:ascii="Arial" w:eastAsia="Gulim" w:hAnsi="Arial" w:cs="Arial"/>
                <w:b/>
                <w:sz w:val="13"/>
                <w:szCs w:val="13"/>
              </w:rPr>
            </w:pPr>
          </w:p>
        </w:tc>
        <w:tc>
          <w:tcPr>
            <w:tcW w:w="377" w:type="pct"/>
          </w:tcPr>
          <w:p w14:paraId="2E39FE35" w14:textId="77777777" w:rsidR="009715AE" w:rsidRPr="007F3825" w:rsidRDefault="009715AE" w:rsidP="00702FA1">
            <w:pPr>
              <w:keepNext/>
              <w:keepLines/>
              <w:rPr>
                <w:rFonts w:ascii="Arial" w:hAnsi="Arial" w:cs="Arial"/>
                <w:sz w:val="13"/>
                <w:szCs w:val="13"/>
              </w:rPr>
            </w:pPr>
            <w:r w:rsidRPr="007F3825">
              <w:rPr>
                <w:rFonts w:ascii="Arial" w:hAnsi="Arial" w:cs="Arial"/>
                <w:sz w:val="13"/>
                <w:szCs w:val="13"/>
              </w:rPr>
              <w:t>UE does not support</w:t>
            </w:r>
            <w:r>
              <w:rPr>
                <w:rFonts w:ascii="Arial" w:hAnsi="Arial" w:cs="Arial"/>
                <w:sz w:val="13"/>
                <w:szCs w:val="13"/>
              </w:rPr>
              <w:t xml:space="preserve"> </w:t>
            </w:r>
            <w:r w:rsidRPr="007F3825">
              <w:rPr>
                <w:rFonts w:ascii="Arial" w:eastAsiaTheme="minorEastAsia" w:hAnsi="Arial" w:cs="Arial"/>
                <w:sz w:val="13"/>
                <w:szCs w:val="13"/>
              </w:rPr>
              <w:t>measur</w:t>
            </w:r>
            <w:r>
              <w:rPr>
                <w:rFonts w:ascii="Arial" w:eastAsiaTheme="minorEastAsia" w:hAnsi="Arial" w:cs="Arial"/>
                <w:sz w:val="13"/>
                <w:szCs w:val="13"/>
              </w:rPr>
              <w:t>ing</w:t>
            </w:r>
            <w:r w:rsidRPr="007F3825">
              <w:rPr>
                <w:rFonts w:ascii="Arial" w:eastAsiaTheme="minorEastAsia" w:hAnsi="Arial" w:cs="Arial"/>
                <w:sz w:val="13"/>
                <w:szCs w:val="13"/>
              </w:rPr>
              <w:t xml:space="preserve"> serving cell and neighbor cells on </w:t>
            </w:r>
            <w:r>
              <w:rPr>
                <w:rFonts w:ascii="Arial" w:eastAsiaTheme="minorEastAsia" w:hAnsi="Arial" w:cs="Arial"/>
                <w:sz w:val="13"/>
                <w:szCs w:val="13"/>
              </w:rPr>
              <w:t xml:space="preserve">one serving carrier per-band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r>
              <w:rPr>
                <w:rFonts w:ascii="Arial" w:eastAsiaTheme="minorEastAsia" w:hAnsi="Arial" w:cs="Arial"/>
                <w:sz w:val="13"/>
                <w:szCs w:val="13"/>
              </w:rPr>
              <w:t xml:space="preserve"> if multiple serving carriers are configured for measurement in a same band.</w:t>
            </w:r>
          </w:p>
        </w:tc>
        <w:tc>
          <w:tcPr>
            <w:tcW w:w="567" w:type="pct"/>
            <w:shd w:val="clear" w:color="auto" w:fill="auto"/>
          </w:tcPr>
          <w:p w14:paraId="01D9F659" w14:textId="77777777" w:rsidR="009715AE" w:rsidRPr="007F3825" w:rsidRDefault="009715AE" w:rsidP="00702FA1">
            <w:pPr>
              <w:keepNext/>
              <w:keepLines/>
              <w:rPr>
                <w:rFonts w:ascii="Arial" w:hAnsi="Arial" w:cs="Arial"/>
                <w:sz w:val="13"/>
                <w:szCs w:val="13"/>
              </w:rPr>
            </w:pPr>
            <w:r>
              <w:rPr>
                <w:rFonts w:ascii="Arial" w:hAnsi="Arial" w:cs="Arial"/>
                <w:sz w:val="13"/>
                <w:szCs w:val="13"/>
              </w:rPr>
              <w:t>Per-UE</w:t>
            </w:r>
          </w:p>
        </w:tc>
        <w:tc>
          <w:tcPr>
            <w:tcW w:w="252" w:type="pct"/>
            <w:shd w:val="clear" w:color="auto" w:fill="auto"/>
          </w:tcPr>
          <w:p w14:paraId="21CC6590" w14:textId="77777777" w:rsidR="009715AE" w:rsidRPr="007F3825" w:rsidRDefault="009715AE" w:rsidP="00702FA1">
            <w:pPr>
              <w:keepNext/>
              <w:keepLines/>
              <w:jc w:val="center"/>
              <w:rPr>
                <w:rFonts w:ascii="Arial" w:hAnsi="Arial" w:cs="Arial"/>
                <w:sz w:val="13"/>
                <w:szCs w:val="13"/>
              </w:rPr>
            </w:pPr>
            <w:r>
              <w:rPr>
                <w:rFonts w:ascii="Arial" w:hAnsi="Arial" w:cs="Arial"/>
                <w:sz w:val="13"/>
                <w:szCs w:val="13"/>
              </w:rPr>
              <w:t>No</w:t>
            </w:r>
          </w:p>
        </w:tc>
        <w:tc>
          <w:tcPr>
            <w:tcW w:w="250" w:type="pct"/>
            <w:shd w:val="clear" w:color="auto" w:fill="auto"/>
          </w:tcPr>
          <w:p w14:paraId="396105C1" w14:textId="77777777" w:rsidR="009715AE" w:rsidRPr="007F3825" w:rsidRDefault="009715AE" w:rsidP="00702FA1">
            <w:pPr>
              <w:keepNext/>
              <w:keepLines/>
              <w:jc w:val="center"/>
              <w:rPr>
                <w:rFonts w:ascii="Arial" w:hAnsi="Arial" w:cs="Arial"/>
                <w:sz w:val="13"/>
                <w:szCs w:val="13"/>
              </w:rPr>
            </w:pPr>
            <w:r>
              <w:rPr>
                <w:rFonts w:ascii="Arial" w:hAnsi="Arial" w:cs="Arial"/>
                <w:sz w:val="13"/>
                <w:szCs w:val="13"/>
              </w:rPr>
              <w:t>Yes</w:t>
            </w:r>
          </w:p>
        </w:tc>
        <w:tc>
          <w:tcPr>
            <w:tcW w:w="369" w:type="pct"/>
          </w:tcPr>
          <w:p w14:paraId="5A268FAF" w14:textId="77777777" w:rsidR="009715AE" w:rsidRPr="007F3825" w:rsidRDefault="009715AE" w:rsidP="00702FA1">
            <w:pPr>
              <w:keepNext/>
              <w:keepLines/>
              <w:jc w:val="center"/>
              <w:rPr>
                <w:rFonts w:ascii="Arial" w:hAnsi="Arial" w:cs="Arial"/>
                <w:b/>
                <w:sz w:val="13"/>
                <w:szCs w:val="13"/>
              </w:rPr>
            </w:pPr>
          </w:p>
        </w:tc>
        <w:tc>
          <w:tcPr>
            <w:tcW w:w="413" w:type="pct"/>
            <w:shd w:val="clear" w:color="auto" w:fill="auto"/>
            <w:vAlign w:val="center"/>
          </w:tcPr>
          <w:p w14:paraId="14630CDC" w14:textId="77777777" w:rsidR="009715AE" w:rsidRPr="00F71FD5" w:rsidRDefault="009715AE" w:rsidP="00702FA1">
            <w:pPr>
              <w:keepNext/>
              <w:keepLines/>
              <w:rPr>
                <w:rFonts w:ascii="Arial" w:hAnsi="Arial" w:cs="Arial"/>
                <w:sz w:val="13"/>
                <w:szCs w:val="13"/>
              </w:rPr>
            </w:pPr>
            <w:r w:rsidRPr="00F71FD5">
              <w:rPr>
                <w:rFonts w:ascii="Arial" w:hAnsi="Arial" w:cs="Arial"/>
                <w:sz w:val="13"/>
                <w:szCs w:val="13"/>
              </w:rPr>
              <w:t xml:space="preserve">UE is required to meet the </w:t>
            </w:r>
            <w:r w:rsidRPr="007F3825">
              <w:rPr>
                <w:rFonts w:ascii="Arial" w:eastAsiaTheme="minorEastAsia" w:hAnsi="Arial" w:cs="Arial"/>
                <w:sz w:val="13"/>
                <w:szCs w:val="13"/>
              </w:rPr>
              <w:t xml:space="preserve">serving cell and neighbor cells </w:t>
            </w:r>
            <w:r>
              <w:rPr>
                <w:rFonts w:ascii="Arial" w:eastAsiaTheme="minorEastAsia" w:hAnsi="Arial" w:cs="Arial"/>
                <w:sz w:val="13"/>
                <w:szCs w:val="13"/>
              </w:rPr>
              <w:t xml:space="preserve">measurement </w:t>
            </w:r>
            <w:r w:rsidRPr="00F71FD5">
              <w:rPr>
                <w:rFonts w:ascii="Arial" w:hAnsi="Arial" w:cs="Arial"/>
                <w:sz w:val="13"/>
                <w:szCs w:val="13"/>
              </w:rPr>
              <w:t>requirement</w:t>
            </w:r>
            <w:r>
              <w:rPr>
                <w:rFonts w:ascii="Arial" w:hAnsi="Arial" w:cs="Arial"/>
                <w:sz w:val="13"/>
                <w:szCs w:val="13"/>
              </w:rPr>
              <w:t>s</w:t>
            </w:r>
            <w:r w:rsidRPr="00F71FD5">
              <w:rPr>
                <w:rFonts w:ascii="Arial" w:hAnsi="Arial" w:cs="Arial"/>
                <w:sz w:val="13"/>
                <w:szCs w:val="13"/>
              </w:rPr>
              <w:t xml:space="preserve"> in TS38.133 [section 9.2.3.2</w:t>
            </w:r>
            <w:r>
              <w:rPr>
                <w:rFonts w:ascii="Arial" w:hAnsi="Arial" w:cs="Arial"/>
                <w:sz w:val="13"/>
                <w:szCs w:val="13"/>
              </w:rPr>
              <w:t xml:space="preserve">, </w:t>
            </w:r>
            <w:r w:rsidRPr="00F71FD5">
              <w:rPr>
                <w:rFonts w:ascii="Arial" w:hAnsi="Arial" w:cs="Arial"/>
                <w:sz w:val="13"/>
                <w:szCs w:val="13"/>
              </w:rPr>
              <w:t>9.1.5.1.1</w:t>
            </w:r>
            <w:r>
              <w:rPr>
                <w:rFonts w:ascii="Arial" w:hAnsi="Arial" w:cs="Arial"/>
                <w:sz w:val="13"/>
                <w:szCs w:val="13"/>
              </w:rPr>
              <w:t xml:space="preserve">, </w:t>
            </w:r>
            <w:r w:rsidRPr="00F71FD5">
              <w:rPr>
                <w:rFonts w:ascii="Arial" w:hAnsi="Arial" w:cs="Arial"/>
                <w:sz w:val="13"/>
                <w:szCs w:val="13"/>
                <w:lang w:val="en-GB"/>
              </w:rPr>
              <w:t>9.1.5.1.</w:t>
            </w:r>
            <w:r>
              <w:rPr>
                <w:rFonts w:ascii="Arial" w:hAnsi="Arial" w:cs="Arial"/>
                <w:sz w:val="13"/>
                <w:szCs w:val="13"/>
                <w:lang w:val="en-GB"/>
              </w:rPr>
              <w:t xml:space="preserve">2, </w:t>
            </w:r>
            <w:r w:rsidRPr="00F71FD5">
              <w:rPr>
                <w:rFonts w:ascii="Arial" w:hAnsi="Arial" w:cs="Arial"/>
                <w:sz w:val="13"/>
                <w:szCs w:val="13"/>
                <w:lang w:val="en-GB"/>
              </w:rPr>
              <w:t>9.1.5.1.</w:t>
            </w:r>
            <w:r>
              <w:rPr>
                <w:rFonts w:ascii="Arial" w:hAnsi="Arial" w:cs="Arial"/>
                <w:sz w:val="13"/>
                <w:szCs w:val="13"/>
                <w:lang w:val="en-GB"/>
              </w:rPr>
              <w:t xml:space="preserve">3, and </w:t>
            </w:r>
            <w:r w:rsidRPr="00F71FD5">
              <w:rPr>
                <w:rFonts w:ascii="Arial" w:hAnsi="Arial" w:cs="Arial"/>
                <w:sz w:val="13"/>
                <w:szCs w:val="13"/>
                <w:lang w:val="en-GB"/>
              </w:rPr>
              <w:t>9.1.5.1.</w:t>
            </w:r>
            <w:r>
              <w:rPr>
                <w:rFonts w:ascii="Arial" w:hAnsi="Arial" w:cs="Arial"/>
                <w:sz w:val="13"/>
                <w:szCs w:val="13"/>
                <w:lang w:val="en-GB"/>
              </w:rPr>
              <w:t>4</w:t>
            </w:r>
            <w:r>
              <w:rPr>
                <w:rFonts w:ascii="Arial" w:hAnsi="Arial" w:cs="Arial"/>
                <w:sz w:val="13"/>
                <w:szCs w:val="13"/>
              </w:rPr>
              <w:t>]</w:t>
            </w:r>
            <w:r w:rsidRPr="00F71FD5">
              <w:rPr>
                <w:rFonts w:ascii="Arial" w:hAnsi="Arial" w:cs="Arial"/>
                <w:sz w:val="13"/>
                <w:szCs w:val="13"/>
              </w:rPr>
              <w:t xml:space="preserve"> if the feature is supported.</w:t>
            </w:r>
          </w:p>
        </w:tc>
        <w:tc>
          <w:tcPr>
            <w:tcW w:w="503" w:type="pct"/>
            <w:shd w:val="clear" w:color="auto" w:fill="auto"/>
            <w:vAlign w:val="center"/>
          </w:tcPr>
          <w:p w14:paraId="36F1170F" w14:textId="77777777" w:rsidR="009715AE" w:rsidRPr="007F3825" w:rsidRDefault="009715AE" w:rsidP="00702FA1">
            <w:pPr>
              <w:keepNext/>
              <w:keepLines/>
              <w:rPr>
                <w:rFonts w:ascii="Arial" w:hAnsi="Arial" w:cs="Arial"/>
                <w:sz w:val="13"/>
                <w:szCs w:val="13"/>
              </w:rPr>
            </w:pPr>
            <w:r w:rsidRPr="00F71FD5">
              <w:rPr>
                <w:rFonts w:ascii="Arial" w:hAnsi="Arial" w:cs="Arial"/>
                <w:sz w:val="13"/>
                <w:szCs w:val="13"/>
              </w:rPr>
              <w:t>Optional with capability signaling</w:t>
            </w:r>
          </w:p>
        </w:tc>
      </w:tr>
      <w:tr w:rsidR="009715AE" w:rsidRPr="007F3825" w14:paraId="58C3B5C8" w14:textId="77777777" w:rsidTr="00702FA1">
        <w:trPr>
          <w:trHeight w:val="20"/>
        </w:trPr>
        <w:tc>
          <w:tcPr>
            <w:tcW w:w="377" w:type="pct"/>
            <w:shd w:val="clear" w:color="auto" w:fill="auto"/>
          </w:tcPr>
          <w:p w14:paraId="76201D1B" w14:textId="77777777" w:rsidR="009715AE" w:rsidRPr="007F3825" w:rsidRDefault="009715AE" w:rsidP="00702FA1">
            <w:pPr>
              <w:keepNext/>
              <w:keepLines/>
              <w:rPr>
                <w:rFonts w:ascii="Arial" w:eastAsiaTheme="minorEastAsia" w:hAnsi="Arial" w:cs="Arial"/>
                <w:sz w:val="13"/>
                <w:szCs w:val="13"/>
              </w:rPr>
            </w:pPr>
            <w:r>
              <w:rPr>
                <w:rFonts w:ascii="Arial" w:eastAsiaTheme="minorEastAsia" w:hAnsi="Arial" w:cs="Arial"/>
                <w:sz w:val="13"/>
                <w:szCs w:val="13"/>
              </w:rPr>
              <w:t>49</w:t>
            </w:r>
            <w:r w:rsidRPr="007F3825">
              <w:rPr>
                <w:rFonts w:ascii="Arial" w:eastAsiaTheme="minorEastAsia" w:hAnsi="Arial" w:cs="Arial" w:hint="eastAsia"/>
                <w:sz w:val="13"/>
                <w:szCs w:val="13"/>
              </w:rPr>
              <w:t xml:space="preserve">. </w:t>
            </w:r>
            <w:r w:rsidRPr="007F3825">
              <w:rPr>
                <w:rFonts w:ascii="Arial" w:eastAsiaTheme="minorEastAsia" w:hAnsi="Arial" w:cs="Arial"/>
                <w:sz w:val="13"/>
                <w:szCs w:val="13"/>
              </w:rPr>
              <w:t>NR_RRM_Ph5</w:t>
            </w:r>
          </w:p>
          <w:p w14:paraId="49098AF8" w14:textId="77777777" w:rsidR="009715AE" w:rsidRPr="007F3825" w:rsidRDefault="009715AE" w:rsidP="00702FA1">
            <w:pPr>
              <w:keepNext/>
              <w:keepLines/>
              <w:rPr>
                <w:rFonts w:ascii="Arial" w:eastAsiaTheme="minorEastAsia" w:hAnsi="Arial" w:cs="Arial"/>
                <w:sz w:val="13"/>
                <w:szCs w:val="13"/>
              </w:rPr>
            </w:pPr>
          </w:p>
        </w:tc>
        <w:tc>
          <w:tcPr>
            <w:tcW w:w="195" w:type="pct"/>
            <w:shd w:val="clear" w:color="auto" w:fill="auto"/>
          </w:tcPr>
          <w:p w14:paraId="0E25372B" w14:textId="77777777" w:rsidR="009715AE" w:rsidRPr="007F3825" w:rsidRDefault="009715AE" w:rsidP="00702FA1">
            <w:pPr>
              <w:keepNext/>
              <w:keepLines/>
              <w:jc w:val="center"/>
              <w:rPr>
                <w:rFonts w:ascii="Arial" w:eastAsiaTheme="minorEastAsia" w:hAnsi="Arial" w:cs="Arial"/>
                <w:sz w:val="13"/>
                <w:szCs w:val="13"/>
              </w:rPr>
            </w:pPr>
            <w:r>
              <w:rPr>
                <w:rFonts w:ascii="Arial" w:eastAsiaTheme="minorEastAsia" w:hAnsi="Arial" w:cs="Arial"/>
                <w:sz w:val="13"/>
                <w:szCs w:val="13"/>
              </w:rPr>
              <w:t>49</w:t>
            </w:r>
            <w:r w:rsidRPr="007F3825">
              <w:rPr>
                <w:rFonts w:ascii="Arial" w:eastAsiaTheme="minorEastAsia" w:hAnsi="Arial" w:cs="Arial" w:hint="eastAsia"/>
                <w:sz w:val="13"/>
                <w:szCs w:val="13"/>
              </w:rPr>
              <w:t>-</w:t>
            </w:r>
            <w:r>
              <w:rPr>
                <w:rFonts w:ascii="Arial" w:eastAsiaTheme="minorEastAsia" w:hAnsi="Arial" w:cs="Arial"/>
                <w:sz w:val="13"/>
                <w:szCs w:val="13"/>
              </w:rPr>
              <w:t>y</w:t>
            </w:r>
          </w:p>
        </w:tc>
        <w:tc>
          <w:tcPr>
            <w:tcW w:w="377" w:type="pct"/>
            <w:shd w:val="clear" w:color="auto" w:fill="auto"/>
          </w:tcPr>
          <w:p w14:paraId="44C235C0" w14:textId="77777777" w:rsidR="009715AE" w:rsidRPr="007F3825" w:rsidRDefault="009715AE" w:rsidP="00702FA1">
            <w:pPr>
              <w:keepNext/>
              <w:keepLines/>
              <w:rPr>
                <w:rFonts w:ascii="Arial" w:eastAsiaTheme="minorEastAsia" w:hAnsi="Arial" w:cs="Arial"/>
                <w:sz w:val="13"/>
                <w:szCs w:val="13"/>
              </w:rPr>
            </w:pPr>
            <w:r>
              <w:rPr>
                <w:rFonts w:ascii="Arial" w:eastAsiaTheme="minorEastAsia" w:hAnsi="Arial" w:cs="Arial"/>
                <w:sz w:val="13"/>
                <w:szCs w:val="13"/>
              </w:rPr>
              <w:t xml:space="preserve">Parallel measurement on three serving carriers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p>
        </w:tc>
        <w:tc>
          <w:tcPr>
            <w:tcW w:w="468" w:type="pct"/>
            <w:shd w:val="clear" w:color="auto" w:fill="auto"/>
          </w:tcPr>
          <w:p w14:paraId="6994EB60" w14:textId="77777777" w:rsidR="009715AE" w:rsidRDefault="009715AE" w:rsidP="00702FA1">
            <w:pPr>
              <w:keepNext/>
              <w:keepLines/>
              <w:rPr>
                <w:rFonts w:ascii="Arial" w:eastAsiaTheme="minorEastAsia" w:hAnsi="Arial" w:cs="Arial"/>
                <w:sz w:val="13"/>
                <w:szCs w:val="13"/>
              </w:rPr>
            </w:pPr>
            <w:r w:rsidRPr="007F3825">
              <w:rPr>
                <w:rFonts w:ascii="Arial" w:eastAsiaTheme="minorEastAsia" w:hAnsi="Arial" w:cs="Arial"/>
                <w:sz w:val="13"/>
                <w:szCs w:val="13"/>
              </w:rPr>
              <w:t>Support of measur</w:t>
            </w:r>
            <w:r>
              <w:rPr>
                <w:rFonts w:ascii="Arial" w:eastAsiaTheme="minorEastAsia" w:hAnsi="Arial" w:cs="Arial"/>
                <w:sz w:val="13"/>
                <w:szCs w:val="13"/>
              </w:rPr>
              <w:t>ing</w:t>
            </w:r>
            <w:r w:rsidRPr="007F3825">
              <w:rPr>
                <w:rFonts w:ascii="Arial" w:eastAsiaTheme="minorEastAsia" w:hAnsi="Arial" w:cs="Arial"/>
                <w:sz w:val="13"/>
                <w:szCs w:val="13"/>
              </w:rPr>
              <w:t xml:space="preserve"> serving cell and neighbor cells</w:t>
            </w:r>
            <w:r>
              <w:rPr>
                <w:rFonts w:ascii="Arial" w:eastAsiaTheme="minorEastAsia" w:hAnsi="Arial" w:cs="Arial"/>
                <w:sz w:val="13"/>
                <w:szCs w:val="13"/>
              </w:rPr>
              <w:t xml:space="preserve"> on three serving carriers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r>
              <w:rPr>
                <w:rFonts w:ascii="Arial" w:eastAsiaTheme="minorEastAsia" w:hAnsi="Arial" w:cs="Arial"/>
                <w:sz w:val="13"/>
                <w:szCs w:val="13"/>
              </w:rPr>
              <w:t>.</w:t>
            </w:r>
          </w:p>
          <w:p w14:paraId="1116BFE8" w14:textId="77777777" w:rsidR="009715AE" w:rsidRPr="007F3825" w:rsidRDefault="009715AE" w:rsidP="00702FA1">
            <w:pPr>
              <w:keepNext/>
              <w:keepLines/>
              <w:rPr>
                <w:rFonts w:ascii="Arial" w:eastAsiaTheme="minorEastAsia" w:hAnsi="Arial" w:cs="Arial"/>
                <w:sz w:val="13"/>
                <w:szCs w:val="13"/>
              </w:rPr>
            </w:pPr>
            <w:r>
              <w:rPr>
                <w:rFonts w:ascii="Arial" w:eastAsiaTheme="minorEastAsia" w:hAnsi="Arial" w:cs="Arial"/>
                <w:sz w:val="13"/>
                <w:szCs w:val="13"/>
              </w:rPr>
              <w:t xml:space="preserve">There are separated indications of supporting this feature for different cases: </w:t>
            </w:r>
            <w:r w:rsidRPr="00F71FD5">
              <w:rPr>
                <w:rFonts w:ascii="Arial" w:eastAsiaTheme="minorEastAsia" w:hAnsi="Arial" w:cs="Arial"/>
                <w:iCs/>
                <w:sz w:val="13"/>
                <w:szCs w:val="13"/>
              </w:rPr>
              <w:t>{FR1 only CA and FR1 only NR-DC}, {FR1 only EN-DC}, {FR1+FR2 CA},</w:t>
            </w:r>
            <w:r>
              <w:rPr>
                <w:rFonts w:ascii="Arial" w:eastAsiaTheme="minorEastAsia" w:hAnsi="Arial" w:cs="Arial"/>
                <w:iCs/>
                <w:sz w:val="13"/>
                <w:szCs w:val="13"/>
              </w:rPr>
              <w:t xml:space="preserve"> and</w:t>
            </w:r>
            <w:r w:rsidRPr="00F71FD5">
              <w:rPr>
                <w:rFonts w:ascii="Arial" w:eastAsiaTheme="minorEastAsia" w:hAnsi="Arial" w:cs="Arial"/>
                <w:iCs/>
                <w:sz w:val="13"/>
                <w:szCs w:val="13"/>
              </w:rPr>
              <w:t xml:space="preserve"> {FR1+FR2 NR-DC}</w:t>
            </w:r>
            <w:r>
              <w:rPr>
                <w:rFonts w:ascii="Arial" w:eastAsiaTheme="minorEastAsia" w:hAnsi="Arial" w:cs="Arial"/>
                <w:iCs/>
                <w:sz w:val="13"/>
                <w:szCs w:val="13"/>
              </w:rPr>
              <w:t>.</w:t>
            </w:r>
          </w:p>
        </w:tc>
        <w:tc>
          <w:tcPr>
            <w:tcW w:w="248" w:type="pct"/>
            <w:shd w:val="clear" w:color="auto" w:fill="auto"/>
          </w:tcPr>
          <w:p w14:paraId="30CCEEB0" w14:textId="77777777" w:rsidR="009715AE" w:rsidRPr="007F3825" w:rsidRDefault="009715AE" w:rsidP="00702FA1">
            <w:pPr>
              <w:keepNext/>
              <w:keepLines/>
              <w:jc w:val="center"/>
              <w:rPr>
                <w:rFonts w:ascii="Arial" w:hAnsi="Arial" w:cs="Arial"/>
                <w:b/>
                <w:sz w:val="13"/>
                <w:szCs w:val="13"/>
              </w:rPr>
            </w:pPr>
          </w:p>
        </w:tc>
        <w:tc>
          <w:tcPr>
            <w:tcW w:w="298" w:type="pct"/>
            <w:shd w:val="clear" w:color="auto" w:fill="auto"/>
          </w:tcPr>
          <w:p w14:paraId="40EDB3BF" w14:textId="77777777" w:rsidR="009715AE" w:rsidRDefault="009715AE" w:rsidP="00702FA1">
            <w:pPr>
              <w:keepNext/>
              <w:keepLines/>
              <w:jc w:val="center"/>
              <w:rPr>
                <w:rFonts w:ascii="Arial" w:hAnsi="Arial" w:cs="Arial"/>
                <w:sz w:val="13"/>
                <w:szCs w:val="13"/>
              </w:rPr>
            </w:pPr>
            <w:r>
              <w:rPr>
                <w:rFonts w:ascii="Arial" w:hAnsi="Arial" w:cs="Arial"/>
                <w:sz w:val="13"/>
                <w:szCs w:val="13"/>
              </w:rPr>
              <w:t>Y</w:t>
            </w:r>
          </w:p>
        </w:tc>
        <w:tc>
          <w:tcPr>
            <w:tcW w:w="306" w:type="pct"/>
            <w:shd w:val="clear" w:color="auto" w:fill="auto"/>
          </w:tcPr>
          <w:p w14:paraId="7A15901B" w14:textId="77777777" w:rsidR="009715AE" w:rsidRPr="007F3825" w:rsidRDefault="009715AE" w:rsidP="00702FA1">
            <w:pPr>
              <w:keepNext/>
              <w:keepLines/>
              <w:jc w:val="center"/>
              <w:rPr>
                <w:rFonts w:ascii="Arial" w:eastAsia="Gulim" w:hAnsi="Arial" w:cs="Arial"/>
                <w:b/>
                <w:sz w:val="13"/>
                <w:szCs w:val="13"/>
              </w:rPr>
            </w:pPr>
          </w:p>
        </w:tc>
        <w:tc>
          <w:tcPr>
            <w:tcW w:w="377" w:type="pct"/>
          </w:tcPr>
          <w:p w14:paraId="28466754" w14:textId="77777777" w:rsidR="009715AE" w:rsidRDefault="009715AE" w:rsidP="00702FA1">
            <w:pPr>
              <w:keepNext/>
              <w:keepLines/>
              <w:rPr>
                <w:rFonts w:ascii="Arial" w:eastAsiaTheme="minorEastAsia" w:hAnsi="Arial" w:cs="Arial"/>
                <w:sz w:val="13"/>
                <w:szCs w:val="13"/>
              </w:rPr>
            </w:pPr>
            <w:r>
              <w:rPr>
                <w:rFonts w:ascii="Arial" w:eastAsiaTheme="minorEastAsia" w:hAnsi="Arial" w:cs="Arial"/>
                <w:sz w:val="13"/>
                <w:szCs w:val="13"/>
              </w:rPr>
              <w:t>UE does not s</w:t>
            </w:r>
            <w:r w:rsidRPr="007F3825">
              <w:rPr>
                <w:rFonts w:ascii="Arial" w:eastAsiaTheme="minorEastAsia" w:hAnsi="Arial" w:cs="Arial"/>
                <w:sz w:val="13"/>
                <w:szCs w:val="13"/>
              </w:rPr>
              <w:t>upport measur</w:t>
            </w:r>
            <w:r>
              <w:rPr>
                <w:rFonts w:ascii="Arial" w:eastAsiaTheme="minorEastAsia" w:hAnsi="Arial" w:cs="Arial"/>
                <w:sz w:val="13"/>
                <w:szCs w:val="13"/>
              </w:rPr>
              <w:t>ing</w:t>
            </w:r>
            <w:r w:rsidRPr="007F3825">
              <w:rPr>
                <w:rFonts w:ascii="Arial" w:eastAsiaTheme="minorEastAsia" w:hAnsi="Arial" w:cs="Arial"/>
                <w:sz w:val="13"/>
                <w:szCs w:val="13"/>
              </w:rPr>
              <w:t xml:space="preserve"> serving cell and neighbor cells</w:t>
            </w:r>
            <w:r>
              <w:rPr>
                <w:rFonts w:ascii="Arial" w:eastAsiaTheme="minorEastAsia" w:hAnsi="Arial" w:cs="Arial"/>
                <w:sz w:val="13"/>
                <w:szCs w:val="13"/>
              </w:rPr>
              <w:t xml:space="preserve"> on three serving carriers for </w:t>
            </w:r>
            <w:r w:rsidRPr="007F3825">
              <w:rPr>
                <w:rFonts w:ascii="Arial" w:eastAsiaTheme="minorEastAsia" w:hAnsi="Arial" w:cs="Arial"/>
                <w:sz w:val="13"/>
                <w:szCs w:val="13"/>
              </w:rPr>
              <w:t xml:space="preserve">intra-frequency </w:t>
            </w:r>
            <w:r w:rsidRPr="007F3825">
              <w:rPr>
                <w:rFonts w:ascii="Arial" w:eastAsiaTheme="minorEastAsia" w:hAnsi="Arial" w:cs="Arial" w:hint="eastAsia"/>
                <w:sz w:val="13"/>
                <w:szCs w:val="13"/>
              </w:rPr>
              <w:t>measu</w:t>
            </w:r>
            <w:r w:rsidRPr="007F3825">
              <w:rPr>
                <w:rFonts w:ascii="Arial" w:eastAsiaTheme="minorEastAsia" w:hAnsi="Arial" w:cs="Arial"/>
                <w:sz w:val="13"/>
                <w:szCs w:val="13"/>
              </w:rPr>
              <w:t>re</w:t>
            </w:r>
            <w:r w:rsidRPr="007F3825">
              <w:rPr>
                <w:rFonts w:ascii="Arial" w:eastAsiaTheme="minorEastAsia" w:hAnsi="Arial" w:cs="Arial" w:hint="eastAsia"/>
                <w:sz w:val="13"/>
                <w:szCs w:val="13"/>
              </w:rPr>
              <w:t xml:space="preserve">ments without </w:t>
            </w:r>
            <w:r w:rsidRPr="007F3825">
              <w:rPr>
                <w:rFonts w:ascii="Arial" w:eastAsiaTheme="minorEastAsia" w:hAnsi="Arial" w:cs="Arial"/>
                <w:sz w:val="13"/>
                <w:szCs w:val="13"/>
              </w:rPr>
              <w:t>measurement gap</w:t>
            </w:r>
            <w:r>
              <w:rPr>
                <w:rFonts w:ascii="Arial" w:eastAsiaTheme="minorEastAsia" w:hAnsi="Arial" w:cs="Arial"/>
                <w:sz w:val="13"/>
                <w:szCs w:val="13"/>
              </w:rPr>
              <w:t>.</w:t>
            </w:r>
          </w:p>
          <w:p w14:paraId="2FF6BD3C" w14:textId="77777777" w:rsidR="009715AE" w:rsidRPr="007F3825" w:rsidRDefault="009715AE" w:rsidP="00702FA1">
            <w:pPr>
              <w:keepNext/>
              <w:keepLines/>
              <w:rPr>
                <w:rFonts w:ascii="Arial" w:hAnsi="Arial" w:cs="Arial"/>
                <w:sz w:val="13"/>
                <w:szCs w:val="13"/>
              </w:rPr>
            </w:pPr>
          </w:p>
        </w:tc>
        <w:tc>
          <w:tcPr>
            <w:tcW w:w="567" w:type="pct"/>
            <w:shd w:val="clear" w:color="auto" w:fill="auto"/>
          </w:tcPr>
          <w:p w14:paraId="27C677B9" w14:textId="77777777" w:rsidR="009715AE" w:rsidRDefault="009715AE" w:rsidP="00702FA1">
            <w:pPr>
              <w:keepNext/>
              <w:keepLines/>
              <w:rPr>
                <w:rFonts w:ascii="Arial" w:hAnsi="Arial" w:cs="Arial"/>
                <w:sz w:val="13"/>
                <w:szCs w:val="13"/>
              </w:rPr>
            </w:pPr>
            <w:r>
              <w:rPr>
                <w:rFonts w:ascii="Arial" w:hAnsi="Arial" w:cs="Arial"/>
                <w:sz w:val="13"/>
                <w:szCs w:val="13"/>
              </w:rPr>
              <w:t>Per-UE</w:t>
            </w:r>
          </w:p>
        </w:tc>
        <w:tc>
          <w:tcPr>
            <w:tcW w:w="252" w:type="pct"/>
            <w:shd w:val="clear" w:color="auto" w:fill="auto"/>
          </w:tcPr>
          <w:p w14:paraId="03EBAE48" w14:textId="77777777" w:rsidR="009715AE" w:rsidRDefault="009715AE" w:rsidP="00702FA1">
            <w:pPr>
              <w:keepNext/>
              <w:keepLines/>
              <w:jc w:val="center"/>
              <w:rPr>
                <w:rFonts w:ascii="Arial" w:hAnsi="Arial" w:cs="Arial"/>
                <w:sz w:val="13"/>
                <w:szCs w:val="13"/>
              </w:rPr>
            </w:pPr>
            <w:r>
              <w:rPr>
                <w:rFonts w:ascii="Arial" w:hAnsi="Arial" w:cs="Arial"/>
                <w:sz w:val="13"/>
                <w:szCs w:val="13"/>
              </w:rPr>
              <w:t>No</w:t>
            </w:r>
          </w:p>
        </w:tc>
        <w:tc>
          <w:tcPr>
            <w:tcW w:w="250" w:type="pct"/>
            <w:shd w:val="clear" w:color="auto" w:fill="auto"/>
          </w:tcPr>
          <w:p w14:paraId="0389AADF" w14:textId="77777777" w:rsidR="009715AE" w:rsidRDefault="009715AE" w:rsidP="00702FA1">
            <w:pPr>
              <w:keepNext/>
              <w:keepLines/>
              <w:jc w:val="center"/>
              <w:rPr>
                <w:rFonts w:ascii="Arial" w:hAnsi="Arial" w:cs="Arial"/>
                <w:sz w:val="13"/>
                <w:szCs w:val="13"/>
              </w:rPr>
            </w:pPr>
            <w:r>
              <w:rPr>
                <w:rFonts w:ascii="Arial" w:hAnsi="Arial" w:cs="Arial"/>
                <w:sz w:val="13"/>
                <w:szCs w:val="13"/>
              </w:rPr>
              <w:t>Yes</w:t>
            </w:r>
          </w:p>
        </w:tc>
        <w:tc>
          <w:tcPr>
            <w:tcW w:w="369" w:type="pct"/>
          </w:tcPr>
          <w:p w14:paraId="536CCEA7" w14:textId="77777777" w:rsidR="009715AE" w:rsidRPr="007F3825" w:rsidRDefault="009715AE" w:rsidP="00702FA1">
            <w:pPr>
              <w:keepNext/>
              <w:keepLines/>
              <w:jc w:val="center"/>
              <w:rPr>
                <w:rFonts w:ascii="Arial" w:hAnsi="Arial" w:cs="Arial"/>
                <w:b/>
                <w:sz w:val="13"/>
                <w:szCs w:val="13"/>
              </w:rPr>
            </w:pPr>
          </w:p>
        </w:tc>
        <w:tc>
          <w:tcPr>
            <w:tcW w:w="413" w:type="pct"/>
            <w:shd w:val="clear" w:color="auto" w:fill="auto"/>
            <w:vAlign w:val="center"/>
          </w:tcPr>
          <w:p w14:paraId="1040CBDD" w14:textId="77777777" w:rsidR="009715AE" w:rsidRPr="00F71FD5" w:rsidRDefault="009715AE" w:rsidP="00702FA1">
            <w:pPr>
              <w:keepNext/>
              <w:keepLines/>
              <w:rPr>
                <w:rFonts w:ascii="Arial" w:hAnsi="Arial" w:cs="Arial"/>
                <w:sz w:val="13"/>
                <w:szCs w:val="13"/>
              </w:rPr>
            </w:pPr>
            <w:r w:rsidRPr="00F71FD5">
              <w:rPr>
                <w:rFonts w:ascii="Arial" w:hAnsi="Arial" w:cs="Arial"/>
                <w:sz w:val="13"/>
                <w:szCs w:val="13"/>
              </w:rPr>
              <w:t xml:space="preserve">UE is required to meet the </w:t>
            </w:r>
            <w:r w:rsidRPr="007F3825">
              <w:rPr>
                <w:rFonts w:ascii="Arial" w:eastAsiaTheme="minorEastAsia" w:hAnsi="Arial" w:cs="Arial"/>
                <w:sz w:val="13"/>
                <w:szCs w:val="13"/>
              </w:rPr>
              <w:t xml:space="preserve">serving cell and neighbor cells </w:t>
            </w:r>
            <w:r>
              <w:rPr>
                <w:rFonts w:ascii="Arial" w:eastAsiaTheme="minorEastAsia" w:hAnsi="Arial" w:cs="Arial"/>
                <w:sz w:val="13"/>
                <w:szCs w:val="13"/>
              </w:rPr>
              <w:t xml:space="preserve">measurement </w:t>
            </w:r>
            <w:r w:rsidRPr="00F71FD5">
              <w:rPr>
                <w:rFonts w:ascii="Arial" w:hAnsi="Arial" w:cs="Arial"/>
                <w:sz w:val="13"/>
                <w:szCs w:val="13"/>
              </w:rPr>
              <w:t>requirement</w:t>
            </w:r>
            <w:r>
              <w:rPr>
                <w:rFonts w:ascii="Arial" w:hAnsi="Arial" w:cs="Arial"/>
                <w:sz w:val="13"/>
                <w:szCs w:val="13"/>
              </w:rPr>
              <w:t>s</w:t>
            </w:r>
            <w:r w:rsidRPr="00F71FD5">
              <w:rPr>
                <w:rFonts w:ascii="Arial" w:hAnsi="Arial" w:cs="Arial"/>
                <w:sz w:val="13"/>
                <w:szCs w:val="13"/>
              </w:rPr>
              <w:t xml:space="preserve"> in TS38.133 [section</w:t>
            </w:r>
            <w:r>
              <w:rPr>
                <w:rFonts w:ascii="Arial" w:hAnsi="Arial" w:cs="Arial"/>
                <w:sz w:val="13"/>
                <w:szCs w:val="13"/>
              </w:rPr>
              <w:t xml:space="preserve"> </w:t>
            </w:r>
            <w:r w:rsidRPr="00F71FD5">
              <w:rPr>
                <w:rFonts w:ascii="Arial" w:hAnsi="Arial" w:cs="Arial"/>
                <w:sz w:val="13"/>
                <w:szCs w:val="13"/>
              </w:rPr>
              <w:t>9.1.5.1.1</w:t>
            </w:r>
            <w:r>
              <w:rPr>
                <w:rFonts w:ascii="Arial" w:hAnsi="Arial" w:cs="Arial"/>
                <w:sz w:val="13"/>
                <w:szCs w:val="13"/>
              </w:rPr>
              <w:t xml:space="preserve">, </w:t>
            </w:r>
            <w:r w:rsidRPr="00F71FD5">
              <w:rPr>
                <w:rFonts w:ascii="Arial" w:hAnsi="Arial" w:cs="Arial"/>
                <w:sz w:val="13"/>
                <w:szCs w:val="13"/>
                <w:lang w:val="en-GB"/>
              </w:rPr>
              <w:t>9.1.5.1.</w:t>
            </w:r>
            <w:r>
              <w:rPr>
                <w:rFonts w:ascii="Arial" w:hAnsi="Arial" w:cs="Arial"/>
                <w:sz w:val="13"/>
                <w:szCs w:val="13"/>
                <w:lang w:val="en-GB"/>
              </w:rPr>
              <w:t xml:space="preserve">2, and </w:t>
            </w:r>
            <w:r w:rsidRPr="00F71FD5">
              <w:rPr>
                <w:rFonts w:ascii="Arial" w:hAnsi="Arial" w:cs="Arial"/>
                <w:sz w:val="13"/>
                <w:szCs w:val="13"/>
                <w:lang w:val="en-GB"/>
              </w:rPr>
              <w:t>9.1.5.1.</w:t>
            </w:r>
            <w:r>
              <w:rPr>
                <w:rFonts w:ascii="Arial" w:hAnsi="Arial" w:cs="Arial"/>
                <w:sz w:val="13"/>
                <w:szCs w:val="13"/>
                <w:lang w:val="en-GB"/>
              </w:rPr>
              <w:t>3</w:t>
            </w:r>
            <w:r>
              <w:rPr>
                <w:rFonts w:ascii="Arial" w:hAnsi="Arial" w:cs="Arial"/>
                <w:sz w:val="13"/>
                <w:szCs w:val="13"/>
              </w:rPr>
              <w:t>]</w:t>
            </w:r>
            <w:r w:rsidRPr="00F71FD5">
              <w:rPr>
                <w:rFonts w:ascii="Arial" w:hAnsi="Arial" w:cs="Arial"/>
                <w:sz w:val="13"/>
                <w:szCs w:val="13"/>
              </w:rPr>
              <w:t xml:space="preserve"> if the feature is supported.</w:t>
            </w:r>
          </w:p>
        </w:tc>
        <w:tc>
          <w:tcPr>
            <w:tcW w:w="503" w:type="pct"/>
            <w:shd w:val="clear" w:color="auto" w:fill="auto"/>
            <w:vAlign w:val="center"/>
          </w:tcPr>
          <w:p w14:paraId="20D9A60B" w14:textId="77777777" w:rsidR="009715AE" w:rsidRPr="00F71FD5" w:rsidRDefault="009715AE" w:rsidP="00702FA1">
            <w:pPr>
              <w:keepNext/>
              <w:keepLines/>
              <w:rPr>
                <w:rFonts w:ascii="Arial" w:hAnsi="Arial" w:cs="Arial"/>
                <w:sz w:val="13"/>
                <w:szCs w:val="13"/>
              </w:rPr>
            </w:pPr>
            <w:r w:rsidRPr="00F71FD5">
              <w:rPr>
                <w:rFonts w:ascii="Arial" w:hAnsi="Arial" w:cs="Arial"/>
                <w:sz w:val="13"/>
                <w:szCs w:val="13"/>
              </w:rPr>
              <w:t>Optional with capability signaling</w:t>
            </w:r>
          </w:p>
        </w:tc>
      </w:tr>
    </w:tbl>
    <w:p w14:paraId="759CE661" w14:textId="77777777" w:rsidR="009715AE" w:rsidRDefault="009715AE" w:rsidP="009715AE">
      <w:pPr>
        <w:rPr>
          <w:lang w:val="en-GB"/>
        </w:rPr>
      </w:pPr>
    </w:p>
    <w:p w14:paraId="50F1ED20" w14:textId="77777777" w:rsidR="009715AE" w:rsidRDefault="009715AE" w:rsidP="009715AE">
      <w:pPr>
        <w:rPr>
          <w:lang w:val="en-GB"/>
        </w:rPr>
      </w:pPr>
    </w:p>
    <w:p w14:paraId="6889A82A" w14:textId="2D37BA37" w:rsidR="009715AE" w:rsidRDefault="009715AE" w:rsidP="009715AE">
      <w:pPr>
        <w:pStyle w:val="Heading1"/>
        <w:numPr>
          <w:ilvl w:val="0"/>
          <w:numId w:val="10"/>
        </w:numPr>
        <w:pBdr>
          <w:top w:val="single" w:sz="12" w:space="2" w:color="auto"/>
        </w:pBdr>
        <w:jc w:val="both"/>
        <w:rPr>
          <w:sz w:val="32"/>
        </w:rPr>
      </w:pPr>
      <w:r>
        <w:rPr>
          <w:sz w:val="32"/>
        </w:rPr>
        <w:lastRenderedPageBreak/>
        <w:t>Detailed design for c</w:t>
      </w:r>
      <w:r w:rsidRPr="0011401A">
        <w:rPr>
          <w:sz w:val="32"/>
        </w:rPr>
        <w:t xml:space="preserve">apability of </w:t>
      </w:r>
      <w:r>
        <w:rPr>
          <w:sz w:val="32"/>
        </w:rPr>
        <w:t>EMR</w:t>
      </w:r>
      <w:r w:rsidRPr="0011401A">
        <w:rPr>
          <w:sz w:val="32"/>
        </w:rPr>
        <w:t xml:space="preserve"> enhancement</w:t>
      </w:r>
    </w:p>
    <w:p w14:paraId="3FA4850D" w14:textId="229E11BC" w:rsidR="000A3CC8" w:rsidRDefault="000A3CC8" w:rsidP="00482187">
      <w:r>
        <w:t xml:space="preserve">New fast </w:t>
      </w:r>
      <w:proofErr w:type="spellStart"/>
      <w:r>
        <w:t>SCell</w:t>
      </w:r>
      <w:proofErr w:type="spellEnd"/>
      <w:r>
        <w:t xml:space="preserve"> activation delay requirements are not 100% same as known cell activation delay. A R18 UE supporting R18 </w:t>
      </w:r>
      <w:proofErr w:type="spellStart"/>
      <w:r>
        <w:t>eEMR</w:t>
      </w:r>
      <w:proofErr w:type="spellEnd"/>
      <w:r>
        <w:t xml:space="preserve"> probably can only meet legacy known cell activation delay. Therefore, a new UE capability is needed.</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07"/>
        <w:gridCol w:w="870"/>
        <w:gridCol w:w="2328"/>
        <w:gridCol w:w="946"/>
        <w:gridCol w:w="750"/>
        <w:gridCol w:w="921"/>
        <w:gridCol w:w="918"/>
        <w:gridCol w:w="815"/>
        <w:gridCol w:w="922"/>
        <w:gridCol w:w="922"/>
        <w:gridCol w:w="1079"/>
        <w:gridCol w:w="931"/>
        <w:gridCol w:w="1207"/>
      </w:tblGrid>
      <w:tr w:rsidR="000A3CC8" w:rsidRPr="00674824" w14:paraId="09DAFFBB" w14:textId="77777777" w:rsidTr="000A3CC8">
        <w:trPr>
          <w:trHeight w:val="20"/>
        </w:trPr>
        <w:tc>
          <w:tcPr>
            <w:tcW w:w="1284" w:type="dxa"/>
            <w:shd w:val="clear" w:color="auto" w:fill="auto"/>
          </w:tcPr>
          <w:p w14:paraId="698C9002" w14:textId="77777777" w:rsidR="000A3CC8" w:rsidRPr="00146C02" w:rsidRDefault="000A3CC8" w:rsidP="00146C02">
            <w:pPr>
              <w:keepNext/>
              <w:keepLines/>
              <w:jc w:val="center"/>
              <w:rPr>
                <w:rFonts w:ascii="Arial" w:hAnsi="Arial" w:cs="Arial"/>
                <w:b/>
                <w:sz w:val="13"/>
                <w:szCs w:val="13"/>
              </w:rPr>
            </w:pPr>
            <w:r w:rsidRPr="00146C02">
              <w:rPr>
                <w:rFonts w:ascii="Arial" w:hAnsi="Arial" w:cs="Arial"/>
                <w:b/>
                <w:sz w:val="13"/>
                <w:szCs w:val="13"/>
              </w:rPr>
              <w:t>Features</w:t>
            </w:r>
          </w:p>
        </w:tc>
        <w:tc>
          <w:tcPr>
            <w:tcW w:w="507" w:type="dxa"/>
            <w:shd w:val="clear" w:color="auto" w:fill="auto"/>
          </w:tcPr>
          <w:p w14:paraId="507D89BF" w14:textId="77777777" w:rsidR="000A3CC8" w:rsidRPr="00146C02" w:rsidRDefault="000A3CC8" w:rsidP="00146C02">
            <w:pPr>
              <w:keepNext/>
              <w:keepLines/>
              <w:jc w:val="center"/>
              <w:rPr>
                <w:rFonts w:ascii="Arial" w:hAnsi="Arial" w:cs="Arial"/>
                <w:b/>
                <w:sz w:val="13"/>
                <w:szCs w:val="13"/>
              </w:rPr>
            </w:pPr>
            <w:r w:rsidRPr="00146C02">
              <w:rPr>
                <w:rFonts w:ascii="Arial" w:hAnsi="Arial" w:cs="Arial"/>
                <w:b/>
                <w:sz w:val="13"/>
                <w:szCs w:val="13"/>
              </w:rPr>
              <w:t>Index</w:t>
            </w:r>
          </w:p>
        </w:tc>
        <w:tc>
          <w:tcPr>
            <w:tcW w:w="870" w:type="dxa"/>
            <w:shd w:val="clear" w:color="auto" w:fill="auto"/>
          </w:tcPr>
          <w:p w14:paraId="7B1A493D" w14:textId="77777777" w:rsidR="000A3CC8" w:rsidRPr="00146C02" w:rsidRDefault="000A3CC8" w:rsidP="00146C02">
            <w:pPr>
              <w:keepNext/>
              <w:keepLines/>
              <w:jc w:val="center"/>
              <w:rPr>
                <w:rFonts w:ascii="Arial" w:hAnsi="Arial" w:cs="Arial"/>
                <w:b/>
                <w:sz w:val="13"/>
                <w:szCs w:val="13"/>
              </w:rPr>
            </w:pPr>
            <w:r w:rsidRPr="00146C02">
              <w:rPr>
                <w:rFonts w:ascii="Arial" w:hAnsi="Arial" w:cs="Arial"/>
                <w:b/>
                <w:sz w:val="13"/>
                <w:szCs w:val="13"/>
              </w:rPr>
              <w:t>Feature group</w:t>
            </w:r>
          </w:p>
        </w:tc>
        <w:tc>
          <w:tcPr>
            <w:tcW w:w="2328" w:type="dxa"/>
            <w:shd w:val="clear" w:color="auto" w:fill="auto"/>
          </w:tcPr>
          <w:p w14:paraId="3A7895BB" w14:textId="77777777" w:rsidR="000A3CC8" w:rsidRPr="00146C02" w:rsidRDefault="000A3CC8" w:rsidP="00146C02">
            <w:pPr>
              <w:keepNext/>
              <w:keepLines/>
              <w:jc w:val="center"/>
              <w:rPr>
                <w:rFonts w:ascii="Arial" w:hAnsi="Arial" w:cs="Arial"/>
                <w:b/>
                <w:sz w:val="13"/>
                <w:szCs w:val="13"/>
              </w:rPr>
            </w:pPr>
            <w:r w:rsidRPr="00146C02">
              <w:rPr>
                <w:rFonts w:ascii="Arial" w:hAnsi="Arial" w:cs="Arial"/>
                <w:b/>
                <w:sz w:val="13"/>
                <w:szCs w:val="13"/>
              </w:rPr>
              <w:t>Components</w:t>
            </w:r>
          </w:p>
          <w:p w14:paraId="3F15086A" w14:textId="77777777" w:rsidR="000A3CC8" w:rsidRPr="00146C02" w:rsidRDefault="000A3CC8" w:rsidP="00146C02">
            <w:pPr>
              <w:keepNext/>
              <w:keepLines/>
              <w:jc w:val="center"/>
              <w:rPr>
                <w:rFonts w:ascii="Arial" w:hAnsi="Arial" w:cs="Arial"/>
                <w:b/>
                <w:sz w:val="13"/>
                <w:szCs w:val="13"/>
              </w:rPr>
            </w:pPr>
          </w:p>
        </w:tc>
        <w:tc>
          <w:tcPr>
            <w:tcW w:w="946" w:type="dxa"/>
            <w:shd w:val="clear" w:color="auto" w:fill="auto"/>
          </w:tcPr>
          <w:p w14:paraId="24F0B06A" w14:textId="77777777" w:rsidR="000A3CC8" w:rsidRPr="00146C02" w:rsidRDefault="000A3CC8" w:rsidP="00146C02">
            <w:pPr>
              <w:keepNext/>
              <w:keepLines/>
              <w:jc w:val="center"/>
              <w:rPr>
                <w:rFonts w:ascii="Arial" w:hAnsi="Arial" w:cs="Arial"/>
                <w:b/>
                <w:sz w:val="13"/>
                <w:szCs w:val="13"/>
              </w:rPr>
            </w:pPr>
            <w:r w:rsidRPr="00146C02">
              <w:rPr>
                <w:rFonts w:ascii="Arial" w:hAnsi="Arial" w:cs="Arial"/>
                <w:b/>
                <w:sz w:val="13"/>
                <w:szCs w:val="13"/>
              </w:rPr>
              <w:t>Prerequisite feature groups</w:t>
            </w:r>
          </w:p>
        </w:tc>
        <w:tc>
          <w:tcPr>
            <w:tcW w:w="750" w:type="dxa"/>
            <w:shd w:val="clear" w:color="auto" w:fill="auto"/>
          </w:tcPr>
          <w:p w14:paraId="40AC872F" w14:textId="77777777" w:rsidR="000A3CC8" w:rsidRPr="00146C02" w:rsidRDefault="000A3CC8" w:rsidP="00146C02">
            <w:pPr>
              <w:keepNext/>
              <w:keepLines/>
              <w:jc w:val="center"/>
              <w:rPr>
                <w:rFonts w:ascii="Arial" w:hAnsi="Arial" w:cs="Arial"/>
                <w:b/>
                <w:sz w:val="13"/>
                <w:szCs w:val="13"/>
              </w:rPr>
            </w:pPr>
            <w:r w:rsidRPr="00146C02">
              <w:rPr>
                <w:rFonts w:ascii="Arial" w:hAnsi="Arial" w:cs="Arial"/>
                <w:b/>
                <w:sz w:val="13"/>
                <w:szCs w:val="13"/>
              </w:rPr>
              <w:t xml:space="preserve">Need for the </w:t>
            </w:r>
            <w:proofErr w:type="spellStart"/>
            <w:r w:rsidRPr="00146C02">
              <w:rPr>
                <w:rFonts w:ascii="Arial" w:hAnsi="Arial" w:cs="Arial"/>
                <w:b/>
                <w:sz w:val="13"/>
                <w:szCs w:val="13"/>
              </w:rPr>
              <w:t>gNB</w:t>
            </w:r>
            <w:proofErr w:type="spellEnd"/>
            <w:r w:rsidRPr="00146C02">
              <w:rPr>
                <w:rFonts w:ascii="Arial" w:hAnsi="Arial" w:cs="Arial"/>
                <w:b/>
                <w:sz w:val="13"/>
                <w:szCs w:val="13"/>
              </w:rPr>
              <w:t xml:space="preserve"> to know if the feature is supported</w:t>
            </w:r>
          </w:p>
        </w:tc>
        <w:tc>
          <w:tcPr>
            <w:tcW w:w="921" w:type="dxa"/>
            <w:shd w:val="clear" w:color="auto" w:fill="auto"/>
          </w:tcPr>
          <w:p w14:paraId="35CAE427" w14:textId="77777777" w:rsidR="000A3CC8" w:rsidRPr="00146C02" w:rsidRDefault="000A3CC8" w:rsidP="00146C02">
            <w:pPr>
              <w:keepNext/>
              <w:keepLines/>
              <w:jc w:val="center"/>
              <w:rPr>
                <w:rFonts w:ascii="Arial" w:hAnsi="Arial" w:cs="Arial"/>
                <w:b/>
                <w:sz w:val="13"/>
                <w:szCs w:val="13"/>
              </w:rPr>
            </w:pPr>
            <w:r w:rsidRPr="00146C02">
              <w:rPr>
                <w:rFonts w:ascii="Arial" w:eastAsia="Gulim" w:hAnsi="Arial" w:cs="Arial"/>
                <w:b/>
                <w:sz w:val="13"/>
                <w:szCs w:val="13"/>
              </w:rPr>
              <w:t xml:space="preserve">Applicable to </w:t>
            </w:r>
            <w:r w:rsidRPr="00146C02">
              <w:rPr>
                <w:rFonts w:ascii="Arial" w:hAnsi="Arial" w:cs="Arial"/>
                <w:b/>
                <w:sz w:val="13"/>
                <w:szCs w:val="13"/>
              </w:rPr>
              <w:t xml:space="preserve">the capability </w:t>
            </w:r>
            <w:proofErr w:type="spellStart"/>
            <w:r w:rsidRPr="00146C02">
              <w:rPr>
                <w:rFonts w:ascii="Arial" w:hAnsi="Arial" w:cs="Arial"/>
                <w:b/>
                <w:sz w:val="13"/>
                <w:szCs w:val="13"/>
              </w:rPr>
              <w:t>signalling</w:t>
            </w:r>
            <w:proofErr w:type="spellEnd"/>
            <w:r w:rsidRPr="00146C02">
              <w:rPr>
                <w:rFonts w:ascii="Arial" w:hAnsi="Arial" w:cs="Arial"/>
                <w:b/>
                <w:sz w:val="13"/>
                <w:szCs w:val="13"/>
              </w:rPr>
              <w:t xml:space="preserve"> exchange between UEs (V2X WI only)”.</w:t>
            </w:r>
          </w:p>
        </w:tc>
        <w:tc>
          <w:tcPr>
            <w:tcW w:w="918" w:type="dxa"/>
          </w:tcPr>
          <w:p w14:paraId="439F69FC" w14:textId="77777777" w:rsidR="000A3CC8" w:rsidRPr="00146C02" w:rsidRDefault="000A3CC8" w:rsidP="00146C02">
            <w:pPr>
              <w:keepNext/>
              <w:keepLines/>
              <w:rPr>
                <w:rFonts w:ascii="Arial" w:hAnsi="Arial" w:cs="Arial"/>
                <w:b/>
                <w:sz w:val="13"/>
                <w:szCs w:val="13"/>
              </w:rPr>
            </w:pPr>
            <w:r w:rsidRPr="00146C02">
              <w:rPr>
                <w:rFonts w:ascii="Arial" w:hAnsi="Arial" w:cs="Arial"/>
                <w:b/>
                <w:sz w:val="13"/>
                <w:szCs w:val="13"/>
              </w:rPr>
              <w:t>Consequence if the feature is not supported by the UE</w:t>
            </w:r>
          </w:p>
        </w:tc>
        <w:tc>
          <w:tcPr>
            <w:tcW w:w="815" w:type="dxa"/>
            <w:shd w:val="clear" w:color="auto" w:fill="auto"/>
          </w:tcPr>
          <w:p w14:paraId="55B1BCC4" w14:textId="77777777" w:rsidR="000A3CC8" w:rsidRPr="00146C02" w:rsidRDefault="000A3CC8" w:rsidP="00146C02">
            <w:pPr>
              <w:keepNext/>
              <w:keepLines/>
              <w:rPr>
                <w:rFonts w:ascii="Arial" w:hAnsi="Arial" w:cs="Arial"/>
                <w:b/>
                <w:sz w:val="13"/>
                <w:szCs w:val="13"/>
              </w:rPr>
            </w:pPr>
            <w:r w:rsidRPr="00146C02">
              <w:rPr>
                <w:rFonts w:ascii="Arial" w:hAnsi="Arial" w:cs="Arial"/>
                <w:b/>
                <w:sz w:val="13"/>
                <w:szCs w:val="13"/>
              </w:rPr>
              <w:t>Type</w:t>
            </w:r>
          </w:p>
          <w:p w14:paraId="1EA38B57" w14:textId="77777777" w:rsidR="000A3CC8" w:rsidRPr="00146C02" w:rsidRDefault="000A3CC8" w:rsidP="00146C02">
            <w:pPr>
              <w:keepNext/>
              <w:keepLines/>
              <w:rPr>
                <w:rFonts w:ascii="Arial" w:hAnsi="Arial" w:cs="Arial"/>
                <w:b/>
                <w:sz w:val="13"/>
                <w:szCs w:val="13"/>
              </w:rPr>
            </w:pPr>
            <w:r w:rsidRPr="00146C02">
              <w:rPr>
                <w:rFonts w:ascii="Arial" w:hAnsi="Arial" w:cs="Arial"/>
                <w:b/>
                <w:sz w:val="13"/>
                <w:szCs w:val="13"/>
              </w:rPr>
              <w:t>(the ‘type’ definition from UE features should be based on the granularity of 1) Per UE or 2) Per Band or 3) Per BC or 4) Per FS or 5) Per FSPC)</w:t>
            </w:r>
          </w:p>
        </w:tc>
        <w:tc>
          <w:tcPr>
            <w:tcW w:w="922" w:type="dxa"/>
            <w:shd w:val="clear" w:color="auto" w:fill="auto"/>
          </w:tcPr>
          <w:p w14:paraId="03253DCF" w14:textId="77777777" w:rsidR="000A3CC8" w:rsidRPr="00146C02" w:rsidRDefault="000A3CC8" w:rsidP="00146C02">
            <w:pPr>
              <w:keepNext/>
              <w:keepLines/>
              <w:jc w:val="center"/>
              <w:rPr>
                <w:rFonts w:ascii="Arial" w:hAnsi="Arial" w:cs="Arial"/>
                <w:b/>
                <w:sz w:val="13"/>
                <w:szCs w:val="13"/>
              </w:rPr>
            </w:pPr>
            <w:r w:rsidRPr="00146C02">
              <w:rPr>
                <w:rFonts w:ascii="Arial" w:hAnsi="Arial" w:cs="Arial"/>
                <w:b/>
                <w:sz w:val="13"/>
                <w:szCs w:val="13"/>
              </w:rPr>
              <w:t>Need of FDD/TDD differentiation</w:t>
            </w:r>
          </w:p>
        </w:tc>
        <w:tc>
          <w:tcPr>
            <w:tcW w:w="922" w:type="dxa"/>
            <w:shd w:val="clear" w:color="auto" w:fill="auto"/>
          </w:tcPr>
          <w:p w14:paraId="46C0E053" w14:textId="77777777" w:rsidR="000A3CC8" w:rsidRPr="00146C02" w:rsidRDefault="000A3CC8" w:rsidP="00146C02">
            <w:pPr>
              <w:keepNext/>
              <w:keepLines/>
              <w:jc w:val="center"/>
              <w:rPr>
                <w:rFonts w:ascii="Arial" w:hAnsi="Arial" w:cs="Arial"/>
                <w:b/>
                <w:sz w:val="13"/>
                <w:szCs w:val="13"/>
              </w:rPr>
            </w:pPr>
            <w:r w:rsidRPr="00146C02">
              <w:rPr>
                <w:rFonts w:ascii="Arial" w:hAnsi="Arial" w:cs="Arial"/>
                <w:b/>
                <w:sz w:val="13"/>
                <w:szCs w:val="13"/>
              </w:rPr>
              <w:t>Need of FR1/FR2 differentiation</w:t>
            </w:r>
          </w:p>
        </w:tc>
        <w:tc>
          <w:tcPr>
            <w:tcW w:w="1079" w:type="dxa"/>
          </w:tcPr>
          <w:p w14:paraId="706ABDD9" w14:textId="77777777" w:rsidR="000A3CC8" w:rsidRPr="00146C02" w:rsidRDefault="000A3CC8" w:rsidP="00146C02">
            <w:pPr>
              <w:keepNext/>
              <w:keepLines/>
              <w:jc w:val="center"/>
              <w:rPr>
                <w:rFonts w:ascii="Arial" w:hAnsi="Arial" w:cs="Arial"/>
                <w:b/>
                <w:sz w:val="13"/>
                <w:szCs w:val="13"/>
              </w:rPr>
            </w:pPr>
            <w:r w:rsidRPr="00146C02">
              <w:rPr>
                <w:rFonts w:ascii="Arial" w:hAnsi="Arial" w:cs="Arial"/>
                <w:b/>
                <w:sz w:val="13"/>
                <w:szCs w:val="13"/>
              </w:rPr>
              <w:t>Capability interpretation for mixture of FDD/TDD and/or FR1/FR2</w:t>
            </w:r>
          </w:p>
        </w:tc>
        <w:tc>
          <w:tcPr>
            <w:tcW w:w="931" w:type="dxa"/>
            <w:shd w:val="clear" w:color="auto" w:fill="auto"/>
          </w:tcPr>
          <w:p w14:paraId="4A021BAD" w14:textId="77777777" w:rsidR="000A3CC8" w:rsidRPr="00146C02" w:rsidRDefault="000A3CC8" w:rsidP="00146C02">
            <w:pPr>
              <w:keepNext/>
              <w:keepLines/>
              <w:jc w:val="center"/>
              <w:rPr>
                <w:rFonts w:ascii="Arial" w:hAnsi="Arial" w:cs="Arial"/>
                <w:b/>
                <w:sz w:val="13"/>
                <w:szCs w:val="13"/>
              </w:rPr>
            </w:pPr>
            <w:r w:rsidRPr="00146C02">
              <w:rPr>
                <w:rFonts w:ascii="Arial" w:hAnsi="Arial" w:cs="Arial"/>
                <w:b/>
                <w:sz w:val="13"/>
                <w:szCs w:val="13"/>
              </w:rPr>
              <w:t>Note</w:t>
            </w:r>
          </w:p>
        </w:tc>
        <w:tc>
          <w:tcPr>
            <w:tcW w:w="1207" w:type="dxa"/>
            <w:shd w:val="clear" w:color="auto" w:fill="auto"/>
          </w:tcPr>
          <w:p w14:paraId="4DECA0A0" w14:textId="77777777" w:rsidR="000A3CC8" w:rsidRPr="00146C02" w:rsidRDefault="000A3CC8" w:rsidP="00146C02">
            <w:pPr>
              <w:keepNext/>
              <w:keepLines/>
              <w:jc w:val="center"/>
              <w:rPr>
                <w:rFonts w:ascii="Arial" w:hAnsi="Arial" w:cs="Arial"/>
                <w:b/>
                <w:sz w:val="13"/>
                <w:szCs w:val="13"/>
              </w:rPr>
            </w:pPr>
            <w:r w:rsidRPr="00146C02">
              <w:rPr>
                <w:rFonts w:ascii="Arial" w:hAnsi="Arial" w:cs="Arial"/>
                <w:b/>
                <w:sz w:val="13"/>
                <w:szCs w:val="13"/>
              </w:rPr>
              <w:t>Mandatory/Optional</w:t>
            </w:r>
          </w:p>
        </w:tc>
      </w:tr>
      <w:tr w:rsidR="000A3CC8" w:rsidRPr="00674824" w14:paraId="51CB797F" w14:textId="77777777" w:rsidTr="000A3CC8">
        <w:trPr>
          <w:trHeight w:val="20"/>
        </w:trPr>
        <w:tc>
          <w:tcPr>
            <w:tcW w:w="1284" w:type="dxa"/>
            <w:shd w:val="clear" w:color="auto" w:fill="auto"/>
          </w:tcPr>
          <w:p w14:paraId="1469E964" w14:textId="77777777" w:rsidR="000A3CC8" w:rsidRPr="003A13C2" w:rsidRDefault="000A3CC8" w:rsidP="000A3CC8">
            <w:pPr>
              <w:keepNext/>
              <w:keepLines/>
              <w:jc w:val="center"/>
              <w:rPr>
                <w:rFonts w:ascii="Arial" w:hAnsi="Arial" w:cs="Arial"/>
                <w:sz w:val="18"/>
              </w:rPr>
            </w:pPr>
            <w:r w:rsidRPr="003A13C2">
              <w:rPr>
                <w:rFonts w:ascii="Arial" w:hAnsi="Arial" w:cs="Arial"/>
                <w:sz w:val="18"/>
              </w:rPr>
              <w:t>49</w:t>
            </w:r>
            <w:r w:rsidRPr="003A13C2">
              <w:rPr>
                <w:rFonts w:ascii="Arial" w:hAnsi="Arial" w:cs="Arial" w:hint="eastAsia"/>
                <w:sz w:val="18"/>
              </w:rPr>
              <w:t xml:space="preserve">. </w:t>
            </w:r>
            <w:r w:rsidRPr="003A13C2">
              <w:rPr>
                <w:rFonts w:ascii="Arial" w:hAnsi="Arial" w:cs="Arial"/>
                <w:sz w:val="18"/>
              </w:rPr>
              <w:t>NR_RRM_Ph5</w:t>
            </w:r>
          </w:p>
          <w:p w14:paraId="325365A5" w14:textId="77777777" w:rsidR="000A3CC8" w:rsidRPr="00146C02" w:rsidRDefault="000A3CC8" w:rsidP="000A3CC8">
            <w:pPr>
              <w:keepNext/>
              <w:keepLines/>
              <w:rPr>
                <w:rFonts w:ascii="Arial" w:eastAsiaTheme="minorEastAsia" w:hAnsi="Arial" w:cs="Arial"/>
                <w:sz w:val="13"/>
                <w:szCs w:val="13"/>
              </w:rPr>
            </w:pPr>
          </w:p>
        </w:tc>
        <w:tc>
          <w:tcPr>
            <w:tcW w:w="507" w:type="dxa"/>
            <w:shd w:val="clear" w:color="auto" w:fill="auto"/>
          </w:tcPr>
          <w:p w14:paraId="446F2742" w14:textId="1CF4A2BB" w:rsidR="000A3CC8" w:rsidRPr="00146C02" w:rsidRDefault="000A3CC8" w:rsidP="000A3CC8">
            <w:pPr>
              <w:keepNext/>
              <w:keepLines/>
              <w:jc w:val="center"/>
              <w:rPr>
                <w:rFonts w:ascii="Arial" w:eastAsiaTheme="minorEastAsia" w:hAnsi="Arial" w:cs="Arial"/>
                <w:sz w:val="13"/>
                <w:szCs w:val="13"/>
              </w:rPr>
            </w:pPr>
            <w:r w:rsidRPr="003A13C2">
              <w:rPr>
                <w:rFonts w:ascii="Arial" w:hAnsi="Arial" w:cs="Arial"/>
                <w:sz w:val="18"/>
              </w:rPr>
              <w:t>49</w:t>
            </w:r>
            <w:r w:rsidRPr="003A13C2">
              <w:rPr>
                <w:rFonts w:ascii="Arial" w:hAnsi="Arial" w:cs="Arial" w:hint="eastAsia"/>
                <w:sz w:val="18"/>
              </w:rPr>
              <w:t>-</w:t>
            </w:r>
            <w:r w:rsidR="002A7CF9">
              <w:rPr>
                <w:rFonts w:ascii="Arial" w:hAnsi="Arial" w:cs="Arial"/>
                <w:sz w:val="18"/>
              </w:rPr>
              <w:t>x</w:t>
            </w:r>
          </w:p>
        </w:tc>
        <w:tc>
          <w:tcPr>
            <w:tcW w:w="870" w:type="dxa"/>
            <w:shd w:val="clear" w:color="auto" w:fill="auto"/>
          </w:tcPr>
          <w:p w14:paraId="7741F148" w14:textId="7266C993" w:rsidR="000A3CC8" w:rsidRPr="00146C02" w:rsidRDefault="000A3CC8" w:rsidP="000A3CC8">
            <w:pPr>
              <w:keepNext/>
              <w:keepLines/>
              <w:rPr>
                <w:rFonts w:ascii="Arial" w:hAnsi="Arial" w:cs="Arial"/>
                <w:sz w:val="13"/>
                <w:szCs w:val="13"/>
              </w:rPr>
            </w:pPr>
            <w:r>
              <w:rPr>
                <w:rFonts w:ascii="Arial" w:hAnsi="Arial" w:cs="Arial"/>
                <w:sz w:val="18"/>
              </w:rPr>
              <w:t xml:space="preserve">Fast </w:t>
            </w:r>
            <w:proofErr w:type="spellStart"/>
            <w:r>
              <w:rPr>
                <w:rFonts w:ascii="Arial" w:hAnsi="Arial" w:cs="Arial"/>
                <w:sz w:val="18"/>
              </w:rPr>
              <w:t>SCell</w:t>
            </w:r>
            <w:proofErr w:type="spellEnd"/>
            <w:r>
              <w:rPr>
                <w:rFonts w:ascii="Arial" w:hAnsi="Arial" w:cs="Arial"/>
                <w:sz w:val="18"/>
              </w:rPr>
              <w:t xml:space="preserve"> activation based on early measurement report</w:t>
            </w:r>
          </w:p>
        </w:tc>
        <w:tc>
          <w:tcPr>
            <w:tcW w:w="2328" w:type="dxa"/>
            <w:shd w:val="clear" w:color="auto" w:fill="auto"/>
          </w:tcPr>
          <w:p w14:paraId="37D23CFC" w14:textId="5345E768" w:rsidR="000A3CC8" w:rsidRPr="00146C02" w:rsidRDefault="000A3CC8" w:rsidP="000A3CC8">
            <w:pPr>
              <w:pStyle w:val="ListParagraph"/>
              <w:keepNext/>
              <w:keepLines/>
              <w:widowControl/>
              <w:numPr>
                <w:ilvl w:val="0"/>
                <w:numId w:val="82"/>
              </w:numPr>
              <w:overflowPunct w:val="0"/>
              <w:spacing w:before="0" w:beforeAutospacing="0" w:line="240" w:lineRule="auto"/>
              <w:ind w:firstLineChars="0"/>
              <w:textAlignment w:val="baseline"/>
              <w:rPr>
                <w:rFonts w:ascii="Arial" w:hAnsi="Arial" w:cs="Arial"/>
                <w:sz w:val="13"/>
                <w:szCs w:val="13"/>
              </w:rPr>
            </w:pPr>
            <w:r w:rsidRPr="00E54059">
              <w:rPr>
                <w:rFonts w:ascii="Arial" w:hAnsi="Arial" w:cs="Arial"/>
                <w:sz w:val="18"/>
              </w:rPr>
              <w:t xml:space="preserve">Supports </w:t>
            </w:r>
            <w:r>
              <w:rPr>
                <w:rFonts w:ascii="Arial" w:hAnsi="Arial" w:cs="Arial"/>
                <w:sz w:val="18"/>
              </w:rPr>
              <w:t xml:space="preserve">fast </w:t>
            </w:r>
            <w:proofErr w:type="spellStart"/>
            <w:r>
              <w:rPr>
                <w:rFonts w:ascii="Arial" w:hAnsi="Arial" w:cs="Arial"/>
                <w:sz w:val="18"/>
              </w:rPr>
              <w:t>SCell</w:t>
            </w:r>
            <w:proofErr w:type="spellEnd"/>
            <w:r>
              <w:rPr>
                <w:rFonts w:ascii="Arial" w:hAnsi="Arial" w:cs="Arial"/>
                <w:sz w:val="18"/>
              </w:rPr>
              <w:t xml:space="preserve"> activation specified in TS38.133 clause </w:t>
            </w:r>
            <w:r w:rsidRPr="00E54059">
              <w:rPr>
                <w:rFonts w:ascii="Arial" w:hAnsi="Arial" w:cs="Arial"/>
                <w:sz w:val="18"/>
                <w:lang w:val="en-US"/>
              </w:rPr>
              <w:t>8.3.2A</w:t>
            </w:r>
          </w:p>
        </w:tc>
        <w:tc>
          <w:tcPr>
            <w:tcW w:w="946" w:type="dxa"/>
            <w:shd w:val="clear" w:color="auto" w:fill="auto"/>
          </w:tcPr>
          <w:p w14:paraId="177A63B2" w14:textId="3BCB5E38" w:rsidR="000A3CC8" w:rsidRPr="00146C02" w:rsidRDefault="000A3CC8" w:rsidP="000A3CC8">
            <w:pPr>
              <w:keepNext/>
              <w:keepLines/>
              <w:jc w:val="center"/>
              <w:rPr>
                <w:rFonts w:ascii="Arial" w:hAnsi="Arial" w:cs="Arial"/>
                <w:b/>
                <w:sz w:val="13"/>
                <w:szCs w:val="13"/>
              </w:rPr>
            </w:pPr>
            <w:r w:rsidRPr="00F218D2">
              <w:rPr>
                <w:rFonts w:ascii="Arial" w:eastAsiaTheme="minorEastAsia" w:hAnsi="Arial" w:cs="Arial"/>
                <w:bCs/>
                <w:sz w:val="18"/>
              </w:rPr>
              <w:t>39-8</w:t>
            </w:r>
            <w:r>
              <w:rPr>
                <w:rFonts w:ascii="Arial" w:eastAsiaTheme="minorEastAsia" w:hAnsi="Arial" w:cs="Arial"/>
                <w:bCs/>
                <w:sz w:val="18"/>
              </w:rPr>
              <w:t xml:space="preserve"> or </w:t>
            </w:r>
            <w:r w:rsidRPr="00F218D2">
              <w:rPr>
                <w:rFonts w:ascii="Arial" w:eastAsiaTheme="minorEastAsia" w:hAnsi="Arial" w:cs="Arial"/>
                <w:bCs/>
                <w:sz w:val="18"/>
              </w:rPr>
              <w:t>39-</w:t>
            </w:r>
            <w:r>
              <w:rPr>
                <w:rFonts w:ascii="Arial" w:eastAsiaTheme="minorEastAsia" w:hAnsi="Arial" w:cs="Arial"/>
                <w:bCs/>
                <w:sz w:val="18"/>
              </w:rPr>
              <w:t>9 in R18 RAN4 feature list</w:t>
            </w:r>
          </w:p>
        </w:tc>
        <w:tc>
          <w:tcPr>
            <w:tcW w:w="750" w:type="dxa"/>
            <w:shd w:val="clear" w:color="auto" w:fill="auto"/>
          </w:tcPr>
          <w:p w14:paraId="4D4F5677" w14:textId="4F3AF177" w:rsidR="000A3CC8" w:rsidRPr="00146C02" w:rsidRDefault="000A3CC8" w:rsidP="000A3CC8">
            <w:pPr>
              <w:keepNext/>
              <w:keepLines/>
              <w:jc w:val="center"/>
              <w:rPr>
                <w:rFonts w:ascii="Arial" w:hAnsi="Arial" w:cs="Arial"/>
                <w:sz w:val="13"/>
                <w:szCs w:val="13"/>
              </w:rPr>
            </w:pPr>
            <w:r>
              <w:rPr>
                <w:rFonts w:ascii="Arial" w:hAnsi="Arial" w:cs="Arial"/>
                <w:sz w:val="18"/>
              </w:rPr>
              <w:t>No</w:t>
            </w:r>
          </w:p>
        </w:tc>
        <w:tc>
          <w:tcPr>
            <w:tcW w:w="921" w:type="dxa"/>
            <w:shd w:val="clear" w:color="auto" w:fill="auto"/>
          </w:tcPr>
          <w:p w14:paraId="73D7D31F" w14:textId="0C57A539" w:rsidR="000A3CC8" w:rsidRPr="00146C02" w:rsidRDefault="000A3CC8" w:rsidP="000A3CC8">
            <w:pPr>
              <w:jc w:val="center"/>
              <w:rPr>
                <w:rFonts w:ascii="Arial" w:eastAsia="Gulim" w:hAnsi="Arial" w:cs="Arial"/>
                <w:sz w:val="13"/>
                <w:szCs w:val="13"/>
              </w:rPr>
            </w:pPr>
            <w:r>
              <w:rPr>
                <w:rFonts w:ascii="Arial" w:hAnsi="Arial" w:cs="Arial"/>
                <w:sz w:val="18"/>
              </w:rPr>
              <w:t>N/A</w:t>
            </w:r>
          </w:p>
        </w:tc>
        <w:tc>
          <w:tcPr>
            <w:tcW w:w="918" w:type="dxa"/>
          </w:tcPr>
          <w:p w14:paraId="39CB3D7B" w14:textId="196A29B7" w:rsidR="000A3CC8" w:rsidRPr="00146C02" w:rsidRDefault="000A3CC8" w:rsidP="000A3CC8">
            <w:pPr>
              <w:keepNext/>
              <w:keepLines/>
              <w:rPr>
                <w:rFonts w:ascii="Arial" w:hAnsi="Arial" w:cs="Arial"/>
                <w:sz w:val="13"/>
                <w:szCs w:val="13"/>
              </w:rPr>
            </w:pPr>
            <w:r>
              <w:rPr>
                <w:rFonts w:ascii="Arial" w:hAnsi="Arial" w:cs="Arial"/>
                <w:sz w:val="18"/>
              </w:rPr>
              <w:t xml:space="preserve">UE cannot meet fast </w:t>
            </w:r>
            <w:proofErr w:type="spellStart"/>
            <w:r>
              <w:rPr>
                <w:rFonts w:ascii="Arial" w:hAnsi="Arial" w:cs="Arial"/>
                <w:sz w:val="18"/>
              </w:rPr>
              <w:t>SCell</w:t>
            </w:r>
            <w:proofErr w:type="spellEnd"/>
            <w:r>
              <w:rPr>
                <w:rFonts w:ascii="Arial" w:hAnsi="Arial" w:cs="Arial"/>
                <w:sz w:val="18"/>
              </w:rPr>
              <w:t xml:space="preserve"> activation requirements as specified in TS38.133 clause </w:t>
            </w:r>
            <w:r w:rsidRPr="00E54059">
              <w:rPr>
                <w:rFonts w:ascii="Arial" w:hAnsi="Arial" w:cs="Arial"/>
                <w:sz w:val="18"/>
              </w:rPr>
              <w:t>8.3.2A</w:t>
            </w:r>
          </w:p>
        </w:tc>
        <w:tc>
          <w:tcPr>
            <w:tcW w:w="815" w:type="dxa"/>
            <w:shd w:val="clear" w:color="auto" w:fill="auto"/>
          </w:tcPr>
          <w:p w14:paraId="45025CD8" w14:textId="5C0619C2" w:rsidR="000A3CC8" w:rsidRPr="00146C02" w:rsidRDefault="000A3CC8" w:rsidP="000A3CC8">
            <w:pPr>
              <w:keepNext/>
              <w:keepLines/>
              <w:rPr>
                <w:rFonts w:ascii="Arial" w:hAnsi="Arial" w:cs="Arial"/>
                <w:sz w:val="13"/>
                <w:szCs w:val="13"/>
              </w:rPr>
            </w:pPr>
            <w:r>
              <w:rPr>
                <w:rFonts w:ascii="Arial" w:hAnsi="Arial" w:cs="Arial"/>
                <w:sz w:val="18"/>
              </w:rPr>
              <w:t>Per-UE</w:t>
            </w:r>
          </w:p>
        </w:tc>
        <w:tc>
          <w:tcPr>
            <w:tcW w:w="922" w:type="dxa"/>
            <w:shd w:val="clear" w:color="auto" w:fill="auto"/>
          </w:tcPr>
          <w:p w14:paraId="06B0970D" w14:textId="1A835323" w:rsidR="000A3CC8" w:rsidRPr="00146C02" w:rsidRDefault="000A3CC8" w:rsidP="000A3CC8">
            <w:pPr>
              <w:keepNext/>
              <w:keepLines/>
              <w:jc w:val="center"/>
              <w:rPr>
                <w:rFonts w:ascii="Arial" w:hAnsi="Arial" w:cs="Arial"/>
                <w:sz w:val="13"/>
                <w:szCs w:val="13"/>
              </w:rPr>
            </w:pPr>
            <w:r>
              <w:rPr>
                <w:rFonts w:ascii="Arial" w:hAnsi="Arial" w:cs="Arial"/>
                <w:sz w:val="18"/>
              </w:rPr>
              <w:t>No</w:t>
            </w:r>
          </w:p>
        </w:tc>
        <w:tc>
          <w:tcPr>
            <w:tcW w:w="922" w:type="dxa"/>
            <w:shd w:val="clear" w:color="auto" w:fill="auto"/>
          </w:tcPr>
          <w:p w14:paraId="3F9F7343" w14:textId="4C08088F" w:rsidR="000A3CC8" w:rsidRPr="00146C02" w:rsidRDefault="000A3CC8" w:rsidP="000A3CC8">
            <w:pPr>
              <w:keepNext/>
              <w:keepLines/>
              <w:jc w:val="center"/>
              <w:rPr>
                <w:rFonts w:ascii="Arial" w:hAnsi="Arial" w:cs="Arial"/>
                <w:sz w:val="13"/>
                <w:szCs w:val="13"/>
              </w:rPr>
            </w:pPr>
            <w:r>
              <w:rPr>
                <w:rFonts w:ascii="Arial" w:hAnsi="Arial" w:cs="Arial"/>
                <w:sz w:val="18"/>
              </w:rPr>
              <w:t>No</w:t>
            </w:r>
          </w:p>
        </w:tc>
        <w:tc>
          <w:tcPr>
            <w:tcW w:w="1079" w:type="dxa"/>
          </w:tcPr>
          <w:p w14:paraId="6315AB41" w14:textId="77777777" w:rsidR="000A3CC8" w:rsidRPr="00146C02" w:rsidRDefault="000A3CC8" w:rsidP="000A3CC8">
            <w:pPr>
              <w:keepNext/>
              <w:keepLines/>
              <w:jc w:val="center"/>
              <w:rPr>
                <w:rFonts w:ascii="Arial" w:hAnsi="Arial" w:cs="Arial"/>
                <w:b/>
                <w:sz w:val="13"/>
                <w:szCs w:val="13"/>
              </w:rPr>
            </w:pPr>
          </w:p>
        </w:tc>
        <w:tc>
          <w:tcPr>
            <w:tcW w:w="931" w:type="dxa"/>
            <w:shd w:val="clear" w:color="auto" w:fill="auto"/>
          </w:tcPr>
          <w:p w14:paraId="758BD3B3" w14:textId="5A0D79EA" w:rsidR="000A3CC8" w:rsidRPr="00146C02" w:rsidRDefault="000A3CC8" w:rsidP="000A3CC8">
            <w:pPr>
              <w:keepNext/>
              <w:keepLines/>
              <w:rPr>
                <w:rFonts w:ascii="Arial" w:hAnsi="Arial" w:cs="Arial"/>
                <w:b/>
                <w:sz w:val="13"/>
                <w:szCs w:val="13"/>
              </w:rPr>
            </w:pPr>
          </w:p>
        </w:tc>
        <w:tc>
          <w:tcPr>
            <w:tcW w:w="1207" w:type="dxa"/>
            <w:shd w:val="clear" w:color="auto" w:fill="auto"/>
          </w:tcPr>
          <w:p w14:paraId="104568A0" w14:textId="6697601D" w:rsidR="000A3CC8" w:rsidRPr="00146C02" w:rsidRDefault="000A3CC8" w:rsidP="000A3CC8">
            <w:pPr>
              <w:keepNext/>
              <w:keepLines/>
              <w:jc w:val="center"/>
              <w:rPr>
                <w:rFonts w:ascii="Arial" w:hAnsi="Arial" w:cs="Arial"/>
                <w:sz w:val="13"/>
                <w:szCs w:val="13"/>
              </w:rPr>
            </w:pPr>
            <w:r w:rsidRPr="000A3CC8">
              <w:rPr>
                <w:rFonts w:ascii="Arial" w:eastAsiaTheme="minorEastAsia" w:hAnsi="Arial" w:cs="Arial"/>
                <w:bCs/>
                <w:sz w:val="18"/>
              </w:rPr>
              <w:t xml:space="preserve">Optional without capability </w:t>
            </w:r>
            <w:proofErr w:type="spellStart"/>
            <w:r w:rsidRPr="000A3CC8">
              <w:rPr>
                <w:rFonts w:ascii="Arial" w:eastAsiaTheme="minorEastAsia" w:hAnsi="Arial" w:cs="Arial"/>
                <w:bCs/>
                <w:sz w:val="18"/>
              </w:rPr>
              <w:t>signalling</w:t>
            </w:r>
            <w:proofErr w:type="spellEnd"/>
          </w:p>
        </w:tc>
      </w:tr>
    </w:tbl>
    <w:p w14:paraId="788F4938" w14:textId="77777777" w:rsidR="000A3CC8" w:rsidRPr="006D1C9C" w:rsidRDefault="000A3CC8" w:rsidP="00482187"/>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lastRenderedPageBreak/>
        <w:t>Conclusion</w:t>
      </w:r>
    </w:p>
    <w:p w14:paraId="7F5EAD68" w14:textId="348C684C" w:rsidR="00724F2D" w:rsidRDefault="009715AE" w:rsidP="00AD72A3">
      <w:pPr>
        <w:spacing w:before="0" w:beforeAutospacing="0"/>
        <w:jc w:val="both"/>
      </w:pPr>
      <w:r>
        <w:rPr>
          <w:rFonts w:hint="eastAsia"/>
        </w:rPr>
        <w:t>In</w:t>
      </w:r>
      <w:r>
        <w:t xml:space="preserve"> this contribution, we discuss the UE capability and feature groups for RRM phase 5 WI.</w:t>
      </w:r>
      <w:r w:rsidR="00724F2D">
        <w:t xml:space="preserve"> </w:t>
      </w:r>
    </w:p>
    <w:p w14:paraId="5BE6CAED" w14:textId="0AC0F35D" w:rsidR="00F71FD5" w:rsidRPr="009715AE" w:rsidRDefault="00712CC1" w:rsidP="009715AE">
      <w:pPr>
        <w:pStyle w:val="Heading1"/>
        <w:pBdr>
          <w:top w:val="single" w:sz="12" w:space="2" w:color="auto"/>
        </w:pBdr>
        <w:jc w:val="both"/>
        <w:rPr>
          <w:sz w:val="32"/>
        </w:rPr>
      </w:pPr>
      <w:r w:rsidRPr="00B7162C">
        <w:rPr>
          <w:rFonts w:hint="eastAsia"/>
          <w:sz w:val="32"/>
        </w:rPr>
        <w:t>References</w:t>
      </w:r>
    </w:p>
    <w:sectPr w:rsidR="00F71FD5" w:rsidRPr="009715AE" w:rsidSect="00FC031A">
      <w:headerReference w:type="even" r:id="rId8"/>
      <w:footnotePr>
        <w:numRestart w:val="eachSect"/>
      </w:footnotePr>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B6D05" w14:textId="77777777" w:rsidR="00C669F9" w:rsidRDefault="00C669F9">
      <w:pPr>
        <w:spacing w:after="0"/>
      </w:pPr>
      <w:r>
        <w:separator/>
      </w:r>
    </w:p>
  </w:endnote>
  <w:endnote w:type="continuationSeparator" w:id="0">
    <w:p w14:paraId="5CCD8510" w14:textId="77777777" w:rsidR="00C669F9" w:rsidRDefault="00C669F9">
      <w:pPr>
        <w:spacing w:after="0"/>
      </w:pPr>
      <w:r>
        <w:continuationSeparator/>
      </w:r>
    </w:p>
  </w:endnote>
  <w:endnote w:type="continuationNotice" w:id="1">
    <w:p w14:paraId="0B3E32CD" w14:textId="77777777" w:rsidR="00C669F9" w:rsidRDefault="00C66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9F16F" w14:textId="77777777" w:rsidR="00C669F9" w:rsidRDefault="00C669F9">
      <w:pPr>
        <w:spacing w:after="0"/>
      </w:pPr>
      <w:r>
        <w:separator/>
      </w:r>
    </w:p>
  </w:footnote>
  <w:footnote w:type="continuationSeparator" w:id="0">
    <w:p w14:paraId="6B076508" w14:textId="77777777" w:rsidR="00C669F9" w:rsidRDefault="00C669F9">
      <w:pPr>
        <w:spacing w:after="0"/>
      </w:pPr>
      <w:r>
        <w:continuationSeparator/>
      </w:r>
    </w:p>
  </w:footnote>
  <w:footnote w:type="continuationNotice" w:id="1">
    <w:p w14:paraId="61ACB4A1" w14:textId="77777777" w:rsidR="00C669F9" w:rsidRDefault="00C669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812595F"/>
    <w:multiLevelType w:val="hybridMultilevel"/>
    <w:tmpl w:val="2224189C"/>
    <w:lvl w:ilvl="0" w:tplc="4FAA945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8662DF"/>
    <w:multiLevelType w:val="hybridMultilevel"/>
    <w:tmpl w:val="93CC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DD73C01"/>
    <w:multiLevelType w:val="hybridMultilevel"/>
    <w:tmpl w:val="73FAB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983FF7"/>
    <w:multiLevelType w:val="hybridMultilevel"/>
    <w:tmpl w:val="F5A8F45C"/>
    <w:lvl w:ilvl="0" w:tplc="0ED2FB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6" w15:restartNumberingAfterBreak="0">
    <w:nsid w:val="62E65A1A"/>
    <w:multiLevelType w:val="hybridMultilevel"/>
    <w:tmpl w:val="343A1972"/>
    <w:lvl w:ilvl="0" w:tplc="04090001">
      <w:start w:val="1"/>
      <w:numFmt w:val="bullet"/>
      <w:lvlText w:val=""/>
      <w:lvlJc w:val="left"/>
      <w:pPr>
        <w:ind w:left="720" w:hanging="360"/>
      </w:pPr>
      <w:rPr>
        <w:rFonts w:ascii="Symbol" w:hAnsi="Symbol" w:hint="default"/>
      </w:rPr>
    </w:lvl>
    <w:lvl w:ilvl="1" w:tplc="9F7863E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8"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0F239E"/>
    <w:multiLevelType w:val="hybridMultilevel"/>
    <w:tmpl w:val="1DBA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9A47715"/>
    <w:multiLevelType w:val="hybridMultilevel"/>
    <w:tmpl w:val="5B6C9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7"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0"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74274E"/>
    <w:multiLevelType w:val="hybridMultilevel"/>
    <w:tmpl w:val="321E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A432552"/>
    <w:multiLevelType w:val="hybridMultilevel"/>
    <w:tmpl w:val="CD3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5"/>
  </w:num>
  <w:num w:numId="5" w16cid:durableId="119546098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0"/>
  </w:num>
  <w:num w:numId="8" w16cid:durableId="1366058220">
    <w:abstractNumId w:val="7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0"/>
  </w:num>
  <w:num w:numId="10" w16cid:durableId="1420907178">
    <w:abstractNumId w:val="16"/>
  </w:num>
  <w:num w:numId="11" w16cid:durableId="149099479">
    <w:abstractNumId w:val="19"/>
  </w:num>
  <w:num w:numId="12" w16cid:durableId="1616984003">
    <w:abstractNumId w:val="18"/>
  </w:num>
  <w:num w:numId="13" w16cid:durableId="750152965">
    <w:abstractNumId w:val="19"/>
  </w:num>
  <w:num w:numId="14" w16cid:durableId="605311633">
    <w:abstractNumId w:val="65"/>
  </w:num>
  <w:num w:numId="15" w16cid:durableId="460079133">
    <w:abstractNumId w:val="28"/>
  </w:num>
  <w:num w:numId="16" w16cid:durableId="276446526">
    <w:abstractNumId w:val="64"/>
  </w:num>
  <w:num w:numId="17" w16cid:durableId="1118335681">
    <w:abstractNumId w:val="24"/>
  </w:num>
  <w:num w:numId="18" w16cid:durableId="2138790634">
    <w:abstractNumId w:val="72"/>
  </w:num>
  <w:num w:numId="19" w16cid:durableId="871263985">
    <w:abstractNumId w:val="54"/>
  </w:num>
  <w:num w:numId="20" w16cid:durableId="503979282">
    <w:abstractNumId w:val="57"/>
  </w:num>
  <w:num w:numId="21" w16cid:durableId="698748926">
    <w:abstractNumId w:val="12"/>
  </w:num>
  <w:num w:numId="22" w16cid:durableId="75826173">
    <w:abstractNumId w:val="45"/>
  </w:num>
  <w:num w:numId="23" w16cid:durableId="2096512629">
    <w:abstractNumId w:val="27"/>
  </w:num>
  <w:num w:numId="24" w16cid:durableId="2061901449">
    <w:abstractNumId w:val="47"/>
  </w:num>
  <w:num w:numId="25" w16cid:durableId="272517434">
    <w:abstractNumId w:val="69"/>
  </w:num>
  <w:num w:numId="26" w16cid:durableId="123037006">
    <w:abstractNumId w:val="23"/>
  </w:num>
  <w:num w:numId="27" w16cid:durableId="1118797727">
    <w:abstractNumId w:val="39"/>
  </w:num>
  <w:num w:numId="28" w16cid:durableId="1375735898">
    <w:abstractNumId w:val="7"/>
  </w:num>
  <w:num w:numId="29" w16cid:durableId="1659262811">
    <w:abstractNumId w:val="67"/>
  </w:num>
  <w:num w:numId="30" w16cid:durableId="1052773568">
    <w:abstractNumId w:val="73"/>
  </w:num>
  <w:num w:numId="31" w16cid:durableId="1266771755">
    <w:abstractNumId w:val="17"/>
  </w:num>
  <w:num w:numId="32" w16cid:durableId="959990827">
    <w:abstractNumId w:val="44"/>
  </w:num>
  <w:num w:numId="33" w16cid:durableId="1030061019">
    <w:abstractNumId w:val="42"/>
  </w:num>
  <w:num w:numId="34" w16cid:durableId="200678134">
    <w:abstractNumId w:val="40"/>
  </w:num>
  <w:num w:numId="35" w16cid:durableId="670137581">
    <w:abstractNumId w:val="20"/>
  </w:num>
  <w:num w:numId="36" w16cid:durableId="1612201060">
    <w:abstractNumId w:val="43"/>
  </w:num>
  <w:num w:numId="37" w16cid:durableId="412819145">
    <w:abstractNumId w:val="61"/>
  </w:num>
  <w:num w:numId="38" w16cid:durableId="2092072177">
    <w:abstractNumId w:val="77"/>
  </w:num>
  <w:num w:numId="39" w16cid:durableId="1945917103">
    <w:abstractNumId w:val="36"/>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8"/>
  </w:num>
  <w:num w:numId="47" w16cid:durableId="149255719">
    <w:abstractNumId w:val="55"/>
  </w:num>
  <w:num w:numId="48" w16cid:durableId="993993615">
    <w:abstractNumId w:val="51"/>
  </w:num>
  <w:num w:numId="49" w16cid:durableId="1611352692">
    <w:abstractNumId w:val="78"/>
  </w:num>
  <w:num w:numId="50" w16cid:durableId="161118814">
    <w:abstractNumId w:val="13"/>
  </w:num>
  <w:num w:numId="51" w16cid:durableId="97992680">
    <w:abstractNumId w:val="0"/>
  </w:num>
  <w:num w:numId="52" w16cid:durableId="1426807891">
    <w:abstractNumId w:val="22"/>
  </w:num>
  <w:num w:numId="53" w16cid:durableId="569540244">
    <w:abstractNumId w:val="30"/>
  </w:num>
  <w:num w:numId="54" w16cid:durableId="1700619509">
    <w:abstractNumId w:val="32"/>
  </w:num>
  <w:num w:numId="55" w16cid:durableId="530188826">
    <w:abstractNumId w:val="53"/>
  </w:num>
  <w:num w:numId="56" w16cid:durableId="1819564499">
    <w:abstractNumId w:val="26"/>
  </w:num>
  <w:num w:numId="57" w16cid:durableId="2137216427">
    <w:abstractNumId w:val="33"/>
  </w:num>
  <w:num w:numId="58" w16cid:durableId="1082140733">
    <w:abstractNumId w:val="14"/>
  </w:num>
  <w:num w:numId="59" w16cid:durableId="1983462274">
    <w:abstractNumId w:val="25"/>
  </w:num>
  <w:num w:numId="60" w16cid:durableId="1457409677">
    <w:abstractNumId w:val="49"/>
  </w:num>
  <w:num w:numId="61" w16cid:durableId="1937445521">
    <w:abstractNumId w:val="59"/>
  </w:num>
  <w:num w:numId="62" w16cid:durableId="80879075">
    <w:abstractNumId w:val="48"/>
  </w:num>
  <w:num w:numId="63" w16cid:durableId="1316569750">
    <w:abstractNumId w:val="37"/>
  </w:num>
  <w:num w:numId="64" w16cid:durableId="1832595133">
    <w:abstractNumId w:val="41"/>
  </w:num>
  <w:num w:numId="65" w16cid:durableId="833645931">
    <w:abstractNumId w:val="8"/>
  </w:num>
  <w:num w:numId="66" w16cid:durableId="2063484805">
    <w:abstractNumId w:val="70"/>
  </w:num>
  <w:num w:numId="67" w16cid:durableId="321350569">
    <w:abstractNumId w:val="62"/>
  </w:num>
  <w:num w:numId="68" w16cid:durableId="1232811557">
    <w:abstractNumId w:val="58"/>
  </w:num>
  <w:num w:numId="69" w16cid:durableId="1525055182">
    <w:abstractNumId w:val="60"/>
  </w:num>
  <w:num w:numId="70" w16cid:durableId="1901598448">
    <w:abstractNumId w:val="35"/>
  </w:num>
  <w:num w:numId="71" w16cid:durableId="67576763">
    <w:abstractNumId w:val="74"/>
  </w:num>
  <w:num w:numId="72" w16cid:durableId="798450685">
    <w:abstractNumId w:val="68"/>
  </w:num>
  <w:num w:numId="73" w16cid:durableId="791435480">
    <w:abstractNumId w:val="11"/>
  </w:num>
  <w:num w:numId="74" w16cid:durableId="1640497926">
    <w:abstractNumId w:val="76"/>
  </w:num>
  <w:num w:numId="75" w16cid:durableId="1979262820">
    <w:abstractNumId w:val="71"/>
  </w:num>
  <w:num w:numId="76" w16cid:durableId="916286161">
    <w:abstractNumId w:val="21"/>
  </w:num>
  <w:num w:numId="77" w16cid:durableId="2063359217">
    <w:abstractNumId w:val="56"/>
  </w:num>
  <w:num w:numId="78" w16cid:durableId="1942764330">
    <w:abstractNumId w:val="9"/>
  </w:num>
  <w:num w:numId="79" w16cid:durableId="1178618509">
    <w:abstractNumId w:val="46"/>
  </w:num>
  <w:num w:numId="80" w16cid:durableId="971210653">
    <w:abstractNumId w:val="52"/>
  </w:num>
  <w:num w:numId="81" w16cid:durableId="747339716">
    <w:abstractNumId w:val="63"/>
  </w:num>
  <w:num w:numId="82" w16cid:durableId="1412896529">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677"/>
    <w:rsid w:val="0000684B"/>
    <w:rsid w:val="00006CA1"/>
    <w:rsid w:val="000076E9"/>
    <w:rsid w:val="00007B4C"/>
    <w:rsid w:val="00010A38"/>
    <w:rsid w:val="00011E42"/>
    <w:rsid w:val="00012F00"/>
    <w:rsid w:val="00013A17"/>
    <w:rsid w:val="00014034"/>
    <w:rsid w:val="0001511B"/>
    <w:rsid w:val="000156D2"/>
    <w:rsid w:val="000156F6"/>
    <w:rsid w:val="000172F0"/>
    <w:rsid w:val="000176F5"/>
    <w:rsid w:val="0002052C"/>
    <w:rsid w:val="0002083C"/>
    <w:rsid w:val="00021307"/>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207"/>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0AE"/>
    <w:rsid w:val="000864C9"/>
    <w:rsid w:val="00086EB0"/>
    <w:rsid w:val="00086F84"/>
    <w:rsid w:val="00087799"/>
    <w:rsid w:val="000906ED"/>
    <w:rsid w:val="00090EB1"/>
    <w:rsid w:val="00091476"/>
    <w:rsid w:val="0009154D"/>
    <w:rsid w:val="0009326E"/>
    <w:rsid w:val="0009336F"/>
    <w:rsid w:val="000937A4"/>
    <w:rsid w:val="00093FD9"/>
    <w:rsid w:val="00094B75"/>
    <w:rsid w:val="00094D01"/>
    <w:rsid w:val="00095687"/>
    <w:rsid w:val="000962AD"/>
    <w:rsid w:val="00097274"/>
    <w:rsid w:val="00097B64"/>
    <w:rsid w:val="00097E22"/>
    <w:rsid w:val="00097E2C"/>
    <w:rsid w:val="000A01EE"/>
    <w:rsid w:val="000A0A66"/>
    <w:rsid w:val="000A11B4"/>
    <w:rsid w:val="000A13F5"/>
    <w:rsid w:val="000A1E9C"/>
    <w:rsid w:val="000A2628"/>
    <w:rsid w:val="000A28AE"/>
    <w:rsid w:val="000A35F8"/>
    <w:rsid w:val="000A3CC8"/>
    <w:rsid w:val="000A3E09"/>
    <w:rsid w:val="000A505A"/>
    <w:rsid w:val="000A595A"/>
    <w:rsid w:val="000A67D0"/>
    <w:rsid w:val="000A7CED"/>
    <w:rsid w:val="000B19D0"/>
    <w:rsid w:val="000B30E0"/>
    <w:rsid w:val="000B3A01"/>
    <w:rsid w:val="000B4334"/>
    <w:rsid w:val="000B4612"/>
    <w:rsid w:val="000B4A7F"/>
    <w:rsid w:val="000B4BCC"/>
    <w:rsid w:val="000B557C"/>
    <w:rsid w:val="000B5E5E"/>
    <w:rsid w:val="000B7388"/>
    <w:rsid w:val="000B76DA"/>
    <w:rsid w:val="000C127F"/>
    <w:rsid w:val="000C1921"/>
    <w:rsid w:val="000C206A"/>
    <w:rsid w:val="000C2378"/>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D7FA9"/>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EBD"/>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01A"/>
    <w:rsid w:val="0011440C"/>
    <w:rsid w:val="001151B7"/>
    <w:rsid w:val="001163EF"/>
    <w:rsid w:val="00116A6E"/>
    <w:rsid w:val="00117AAE"/>
    <w:rsid w:val="00117CB7"/>
    <w:rsid w:val="001206D2"/>
    <w:rsid w:val="00120DB2"/>
    <w:rsid w:val="00120F27"/>
    <w:rsid w:val="00121744"/>
    <w:rsid w:val="001218ED"/>
    <w:rsid w:val="001222C1"/>
    <w:rsid w:val="00122A8D"/>
    <w:rsid w:val="00125407"/>
    <w:rsid w:val="00125567"/>
    <w:rsid w:val="00125B9F"/>
    <w:rsid w:val="001264B1"/>
    <w:rsid w:val="001265AC"/>
    <w:rsid w:val="00126A2A"/>
    <w:rsid w:val="00126AA3"/>
    <w:rsid w:val="00131CDF"/>
    <w:rsid w:val="00131FC6"/>
    <w:rsid w:val="001325E9"/>
    <w:rsid w:val="00132EBF"/>
    <w:rsid w:val="00132F37"/>
    <w:rsid w:val="00133A0A"/>
    <w:rsid w:val="001346E3"/>
    <w:rsid w:val="001352B6"/>
    <w:rsid w:val="00135330"/>
    <w:rsid w:val="00136107"/>
    <w:rsid w:val="00136139"/>
    <w:rsid w:val="00136887"/>
    <w:rsid w:val="001378DE"/>
    <w:rsid w:val="00137A3D"/>
    <w:rsid w:val="00141629"/>
    <w:rsid w:val="00142188"/>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1E7E"/>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259"/>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87A70"/>
    <w:rsid w:val="00190181"/>
    <w:rsid w:val="001918DB"/>
    <w:rsid w:val="001920C9"/>
    <w:rsid w:val="00192258"/>
    <w:rsid w:val="00193374"/>
    <w:rsid w:val="001939E6"/>
    <w:rsid w:val="00193B86"/>
    <w:rsid w:val="00194684"/>
    <w:rsid w:val="00194909"/>
    <w:rsid w:val="00194B54"/>
    <w:rsid w:val="001960BA"/>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0D0"/>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194B"/>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12BE"/>
    <w:rsid w:val="00212570"/>
    <w:rsid w:val="00214D4F"/>
    <w:rsid w:val="00215001"/>
    <w:rsid w:val="00215848"/>
    <w:rsid w:val="002171BB"/>
    <w:rsid w:val="002173D9"/>
    <w:rsid w:val="00221ED4"/>
    <w:rsid w:val="00222631"/>
    <w:rsid w:val="002228D1"/>
    <w:rsid w:val="002230EB"/>
    <w:rsid w:val="002235E7"/>
    <w:rsid w:val="00223E14"/>
    <w:rsid w:val="002243DF"/>
    <w:rsid w:val="002248DB"/>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4E3A"/>
    <w:rsid w:val="00245B24"/>
    <w:rsid w:val="00245DDA"/>
    <w:rsid w:val="00246B61"/>
    <w:rsid w:val="00247AF0"/>
    <w:rsid w:val="00250218"/>
    <w:rsid w:val="00250262"/>
    <w:rsid w:val="002509D0"/>
    <w:rsid w:val="002531A9"/>
    <w:rsid w:val="00253327"/>
    <w:rsid w:val="0025373D"/>
    <w:rsid w:val="002542BB"/>
    <w:rsid w:val="002547EB"/>
    <w:rsid w:val="00255AFA"/>
    <w:rsid w:val="00255EAD"/>
    <w:rsid w:val="0026077C"/>
    <w:rsid w:val="0026138A"/>
    <w:rsid w:val="00261BB3"/>
    <w:rsid w:val="00261E2B"/>
    <w:rsid w:val="00262700"/>
    <w:rsid w:val="00262AE2"/>
    <w:rsid w:val="00262C94"/>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8F1"/>
    <w:rsid w:val="00283B69"/>
    <w:rsid w:val="00283CE0"/>
    <w:rsid w:val="00284832"/>
    <w:rsid w:val="00284F70"/>
    <w:rsid w:val="0028616A"/>
    <w:rsid w:val="00287178"/>
    <w:rsid w:val="0028784E"/>
    <w:rsid w:val="002908AB"/>
    <w:rsid w:val="00291C33"/>
    <w:rsid w:val="0029284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3FFA"/>
    <w:rsid w:val="002A42F8"/>
    <w:rsid w:val="002A4EB3"/>
    <w:rsid w:val="002A5B38"/>
    <w:rsid w:val="002A7CF9"/>
    <w:rsid w:val="002B0A1B"/>
    <w:rsid w:val="002B15A0"/>
    <w:rsid w:val="002B2508"/>
    <w:rsid w:val="002B5728"/>
    <w:rsid w:val="002B607F"/>
    <w:rsid w:val="002B617E"/>
    <w:rsid w:val="002C1A00"/>
    <w:rsid w:val="002C1CDD"/>
    <w:rsid w:val="002C1DE0"/>
    <w:rsid w:val="002C1F9E"/>
    <w:rsid w:val="002C22E6"/>
    <w:rsid w:val="002C25CA"/>
    <w:rsid w:val="002C394F"/>
    <w:rsid w:val="002C416C"/>
    <w:rsid w:val="002C430D"/>
    <w:rsid w:val="002C4722"/>
    <w:rsid w:val="002C48C9"/>
    <w:rsid w:val="002C50E1"/>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251"/>
    <w:rsid w:val="00345588"/>
    <w:rsid w:val="0035099A"/>
    <w:rsid w:val="003519AF"/>
    <w:rsid w:val="003527DD"/>
    <w:rsid w:val="00352C9D"/>
    <w:rsid w:val="00353612"/>
    <w:rsid w:val="003542FC"/>
    <w:rsid w:val="00354AC7"/>
    <w:rsid w:val="00354AE5"/>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517"/>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69DF"/>
    <w:rsid w:val="003A7249"/>
    <w:rsid w:val="003A7912"/>
    <w:rsid w:val="003B036E"/>
    <w:rsid w:val="003B0971"/>
    <w:rsid w:val="003B0A14"/>
    <w:rsid w:val="003B1940"/>
    <w:rsid w:val="003B2462"/>
    <w:rsid w:val="003B246F"/>
    <w:rsid w:val="003B3E7E"/>
    <w:rsid w:val="003B3F8B"/>
    <w:rsid w:val="003B5CAB"/>
    <w:rsid w:val="003B7066"/>
    <w:rsid w:val="003B78AC"/>
    <w:rsid w:val="003B7EC1"/>
    <w:rsid w:val="003C00A2"/>
    <w:rsid w:val="003C0A81"/>
    <w:rsid w:val="003C187C"/>
    <w:rsid w:val="003C1CCC"/>
    <w:rsid w:val="003C2043"/>
    <w:rsid w:val="003C2250"/>
    <w:rsid w:val="003C4486"/>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B19"/>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08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6CC"/>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187"/>
    <w:rsid w:val="004829AA"/>
    <w:rsid w:val="0048348F"/>
    <w:rsid w:val="00484B1D"/>
    <w:rsid w:val="00486D60"/>
    <w:rsid w:val="004872F6"/>
    <w:rsid w:val="004877C7"/>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91C"/>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61CB"/>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51B9"/>
    <w:rsid w:val="005063B3"/>
    <w:rsid w:val="005066EE"/>
    <w:rsid w:val="0050694D"/>
    <w:rsid w:val="005079D9"/>
    <w:rsid w:val="00507AA3"/>
    <w:rsid w:val="00507B28"/>
    <w:rsid w:val="005102D5"/>
    <w:rsid w:val="00510895"/>
    <w:rsid w:val="00510D36"/>
    <w:rsid w:val="0051133A"/>
    <w:rsid w:val="0051176D"/>
    <w:rsid w:val="00512086"/>
    <w:rsid w:val="005138D6"/>
    <w:rsid w:val="00513BB0"/>
    <w:rsid w:val="00514DF7"/>
    <w:rsid w:val="0051551E"/>
    <w:rsid w:val="0051671A"/>
    <w:rsid w:val="00516D6D"/>
    <w:rsid w:val="00516FDB"/>
    <w:rsid w:val="00517C19"/>
    <w:rsid w:val="00521481"/>
    <w:rsid w:val="00521CBF"/>
    <w:rsid w:val="00521F4F"/>
    <w:rsid w:val="00521F55"/>
    <w:rsid w:val="005225C6"/>
    <w:rsid w:val="00522EAD"/>
    <w:rsid w:val="00523372"/>
    <w:rsid w:val="00523D96"/>
    <w:rsid w:val="00524186"/>
    <w:rsid w:val="0052487E"/>
    <w:rsid w:val="00525CA0"/>
    <w:rsid w:val="00526356"/>
    <w:rsid w:val="005279B8"/>
    <w:rsid w:val="00530065"/>
    <w:rsid w:val="00532191"/>
    <w:rsid w:val="005322A6"/>
    <w:rsid w:val="00533C6E"/>
    <w:rsid w:val="0053629F"/>
    <w:rsid w:val="00536BA8"/>
    <w:rsid w:val="00536D04"/>
    <w:rsid w:val="00537411"/>
    <w:rsid w:val="00537C2B"/>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0A92"/>
    <w:rsid w:val="005610EE"/>
    <w:rsid w:val="0056119B"/>
    <w:rsid w:val="00562102"/>
    <w:rsid w:val="005631E1"/>
    <w:rsid w:val="0056322F"/>
    <w:rsid w:val="0056761B"/>
    <w:rsid w:val="005704EA"/>
    <w:rsid w:val="00571C39"/>
    <w:rsid w:val="005721B3"/>
    <w:rsid w:val="00572F88"/>
    <w:rsid w:val="005738D5"/>
    <w:rsid w:val="00573DD2"/>
    <w:rsid w:val="005756F7"/>
    <w:rsid w:val="00575AA1"/>
    <w:rsid w:val="00575B91"/>
    <w:rsid w:val="00576151"/>
    <w:rsid w:val="00576368"/>
    <w:rsid w:val="005764D2"/>
    <w:rsid w:val="00577561"/>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5664"/>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312E"/>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23D1"/>
    <w:rsid w:val="005D3A5E"/>
    <w:rsid w:val="005D41F4"/>
    <w:rsid w:val="005D4625"/>
    <w:rsid w:val="005D463B"/>
    <w:rsid w:val="005D595E"/>
    <w:rsid w:val="005D64E5"/>
    <w:rsid w:val="005E1E9C"/>
    <w:rsid w:val="005E1FEF"/>
    <w:rsid w:val="005E2C2C"/>
    <w:rsid w:val="005E345A"/>
    <w:rsid w:val="005E4261"/>
    <w:rsid w:val="005E477E"/>
    <w:rsid w:val="005E480F"/>
    <w:rsid w:val="005E4CE0"/>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BC6"/>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1ED2"/>
    <w:rsid w:val="0065271C"/>
    <w:rsid w:val="006529FD"/>
    <w:rsid w:val="00652AAC"/>
    <w:rsid w:val="00652CF2"/>
    <w:rsid w:val="006531F9"/>
    <w:rsid w:val="0065387D"/>
    <w:rsid w:val="00653B7C"/>
    <w:rsid w:val="00653E5C"/>
    <w:rsid w:val="00653EEC"/>
    <w:rsid w:val="00655397"/>
    <w:rsid w:val="006557B0"/>
    <w:rsid w:val="00656568"/>
    <w:rsid w:val="006573F3"/>
    <w:rsid w:val="00657CEA"/>
    <w:rsid w:val="00657F64"/>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214"/>
    <w:rsid w:val="00672D22"/>
    <w:rsid w:val="00673261"/>
    <w:rsid w:val="00673D7E"/>
    <w:rsid w:val="00674824"/>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4373"/>
    <w:rsid w:val="0069504A"/>
    <w:rsid w:val="00695FEA"/>
    <w:rsid w:val="0069618B"/>
    <w:rsid w:val="0069658E"/>
    <w:rsid w:val="00696C66"/>
    <w:rsid w:val="006975C1"/>
    <w:rsid w:val="006A05A5"/>
    <w:rsid w:val="006A0CBB"/>
    <w:rsid w:val="006A2C54"/>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543"/>
    <w:rsid w:val="006C5B74"/>
    <w:rsid w:val="006C6843"/>
    <w:rsid w:val="006C6FA5"/>
    <w:rsid w:val="006C7D03"/>
    <w:rsid w:val="006C7D96"/>
    <w:rsid w:val="006D0182"/>
    <w:rsid w:val="006D08AE"/>
    <w:rsid w:val="006D0A30"/>
    <w:rsid w:val="006D0AAE"/>
    <w:rsid w:val="006D1BCA"/>
    <w:rsid w:val="006D1C9C"/>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26C"/>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321"/>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A97"/>
    <w:rsid w:val="007210DE"/>
    <w:rsid w:val="0072131D"/>
    <w:rsid w:val="007217D4"/>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1B53"/>
    <w:rsid w:val="0073469E"/>
    <w:rsid w:val="00734B9B"/>
    <w:rsid w:val="00734EB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242"/>
    <w:rsid w:val="007717DE"/>
    <w:rsid w:val="00771980"/>
    <w:rsid w:val="00772586"/>
    <w:rsid w:val="007729AF"/>
    <w:rsid w:val="00772D37"/>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825"/>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40E"/>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3DBF"/>
    <w:rsid w:val="008350AC"/>
    <w:rsid w:val="00835638"/>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83B"/>
    <w:rsid w:val="00857B7F"/>
    <w:rsid w:val="00857D66"/>
    <w:rsid w:val="008601F0"/>
    <w:rsid w:val="00860F1F"/>
    <w:rsid w:val="0086156B"/>
    <w:rsid w:val="00862350"/>
    <w:rsid w:val="00862FE2"/>
    <w:rsid w:val="00863396"/>
    <w:rsid w:val="00863950"/>
    <w:rsid w:val="00864D99"/>
    <w:rsid w:val="008652CE"/>
    <w:rsid w:val="00866398"/>
    <w:rsid w:val="00867271"/>
    <w:rsid w:val="0087111E"/>
    <w:rsid w:val="00871403"/>
    <w:rsid w:val="00873298"/>
    <w:rsid w:val="00873941"/>
    <w:rsid w:val="00873959"/>
    <w:rsid w:val="00874595"/>
    <w:rsid w:val="00874AEC"/>
    <w:rsid w:val="00875752"/>
    <w:rsid w:val="00876EF6"/>
    <w:rsid w:val="00876F74"/>
    <w:rsid w:val="00877907"/>
    <w:rsid w:val="008806E4"/>
    <w:rsid w:val="008809D5"/>
    <w:rsid w:val="00880DC8"/>
    <w:rsid w:val="00880E4F"/>
    <w:rsid w:val="00882774"/>
    <w:rsid w:val="0088483A"/>
    <w:rsid w:val="00885DFA"/>
    <w:rsid w:val="00886054"/>
    <w:rsid w:val="00887FA8"/>
    <w:rsid w:val="008935AB"/>
    <w:rsid w:val="00894A50"/>
    <w:rsid w:val="00895E36"/>
    <w:rsid w:val="00896214"/>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83E"/>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5E17"/>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15AE"/>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1833"/>
    <w:rsid w:val="009B26C3"/>
    <w:rsid w:val="009B37D5"/>
    <w:rsid w:val="009B3FCD"/>
    <w:rsid w:val="009B4FA5"/>
    <w:rsid w:val="009B587D"/>
    <w:rsid w:val="009B6008"/>
    <w:rsid w:val="009B6202"/>
    <w:rsid w:val="009B7BCC"/>
    <w:rsid w:val="009B7EA6"/>
    <w:rsid w:val="009C0406"/>
    <w:rsid w:val="009C046C"/>
    <w:rsid w:val="009C2247"/>
    <w:rsid w:val="009C2E39"/>
    <w:rsid w:val="009C2E5C"/>
    <w:rsid w:val="009C3699"/>
    <w:rsid w:val="009C37E6"/>
    <w:rsid w:val="009C42E6"/>
    <w:rsid w:val="009C6971"/>
    <w:rsid w:val="009C732E"/>
    <w:rsid w:val="009C734E"/>
    <w:rsid w:val="009C7593"/>
    <w:rsid w:val="009C7678"/>
    <w:rsid w:val="009C7860"/>
    <w:rsid w:val="009D0ED7"/>
    <w:rsid w:val="009D10E4"/>
    <w:rsid w:val="009D15D2"/>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16E"/>
    <w:rsid w:val="00A21108"/>
    <w:rsid w:val="00A21F09"/>
    <w:rsid w:val="00A23789"/>
    <w:rsid w:val="00A23F5F"/>
    <w:rsid w:val="00A251D4"/>
    <w:rsid w:val="00A265AA"/>
    <w:rsid w:val="00A2687D"/>
    <w:rsid w:val="00A26987"/>
    <w:rsid w:val="00A26E14"/>
    <w:rsid w:val="00A270EC"/>
    <w:rsid w:val="00A30237"/>
    <w:rsid w:val="00A32B61"/>
    <w:rsid w:val="00A32BD5"/>
    <w:rsid w:val="00A32DC8"/>
    <w:rsid w:val="00A34030"/>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444"/>
    <w:rsid w:val="00A74196"/>
    <w:rsid w:val="00A74252"/>
    <w:rsid w:val="00A742CB"/>
    <w:rsid w:val="00A74735"/>
    <w:rsid w:val="00A7506F"/>
    <w:rsid w:val="00A758B3"/>
    <w:rsid w:val="00A76EAC"/>
    <w:rsid w:val="00A826CC"/>
    <w:rsid w:val="00A82896"/>
    <w:rsid w:val="00A83B82"/>
    <w:rsid w:val="00A8447F"/>
    <w:rsid w:val="00A8487B"/>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0E5"/>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155"/>
    <w:rsid w:val="00AE0377"/>
    <w:rsid w:val="00AE0616"/>
    <w:rsid w:val="00AE1227"/>
    <w:rsid w:val="00AE1229"/>
    <w:rsid w:val="00AE273E"/>
    <w:rsid w:val="00AE2ED5"/>
    <w:rsid w:val="00AE3836"/>
    <w:rsid w:val="00AE4865"/>
    <w:rsid w:val="00AE574C"/>
    <w:rsid w:val="00AE5B08"/>
    <w:rsid w:val="00AE6BBB"/>
    <w:rsid w:val="00AE74BC"/>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3E26"/>
    <w:rsid w:val="00B347CF"/>
    <w:rsid w:val="00B35AC3"/>
    <w:rsid w:val="00B35D04"/>
    <w:rsid w:val="00B36598"/>
    <w:rsid w:val="00B406C0"/>
    <w:rsid w:val="00B4094C"/>
    <w:rsid w:val="00B4168E"/>
    <w:rsid w:val="00B42721"/>
    <w:rsid w:val="00B42DD2"/>
    <w:rsid w:val="00B43911"/>
    <w:rsid w:val="00B43B08"/>
    <w:rsid w:val="00B44312"/>
    <w:rsid w:val="00B45243"/>
    <w:rsid w:val="00B460AB"/>
    <w:rsid w:val="00B465B9"/>
    <w:rsid w:val="00B4739F"/>
    <w:rsid w:val="00B47797"/>
    <w:rsid w:val="00B50847"/>
    <w:rsid w:val="00B514F8"/>
    <w:rsid w:val="00B521EC"/>
    <w:rsid w:val="00B5268A"/>
    <w:rsid w:val="00B52F73"/>
    <w:rsid w:val="00B532C4"/>
    <w:rsid w:val="00B5342A"/>
    <w:rsid w:val="00B55FD8"/>
    <w:rsid w:val="00B57A45"/>
    <w:rsid w:val="00B60057"/>
    <w:rsid w:val="00B600AC"/>
    <w:rsid w:val="00B60A77"/>
    <w:rsid w:val="00B62E85"/>
    <w:rsid w:val="00B63DEC"/>
    <w:rsid w:val="00B64047"/>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5A6D"/>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A0A"/>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2C5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67A4"/>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118"/>
    <w:rsid w:val="00C60572"/>
    <w:rsid w:val="00C6064D"/>
    <w:rsid w:val="00C6098C"/>
    <w:rsid w:val="00C61408"/>
    <w:rsid w:val="00C61659"/>
    <w:rsid w:val="00C6256B"/>
    <w:rsid w:val="00C62D3F"/>
    <w:rsid w:val="00C638F0"/>
    <w:rsid w:val="00C655B9"/>
    <w:rsid w:val="00C664F1"/>
    <w:rsid w:val="00C669F9"/>
    <w:rsid w:val="00C67B6F"/>
    <w:rsid w:val="00C70DE2"/>
    <w:rsid w:val="00C71854"/>
    <w:rsid w:val="00C72A48"/>
    <w:rsid w:val="00C72CCA"/>
    <w:rsid w:val="00C73028"/>
    <w:rsid w:val="00C743E9"/>
    <w:rsid w:val="00C74CEB"/>
    <w:rsid w:val="00C80AD2"/>
    <w:rsid w:val="00C80B2B"/>
    <w:rsid w:val="00C82BD3"/>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B70B8"/>
    <w:rsid w:val="00CB7791"/>
    <w:rsid w:val="00CC0A82"/>
    <w:rsid w:val="00CC29B9"/>
    <w:rsid w:val="00CC449F"/>
    <w:rsid w:val="00CC484F"/>
    <w:rsid w:val="00CC4B01"/>
    <w:rsid w:val="00CC559C"/>
    <w:rsid w:val="00CC5A89"/>
    <w:rsid w:val="00CC5D1B"/>
    <w:rsid w:val="00CC747D"/>
    <w:rsid w:val="00CC76E1"/>
    <w:rsid w:val="00CC78AE"/>
    <w:rsid w:val="00CD25D0"/>
    <w:rsid w:val="00CD2C82"/>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85F"/>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4215"/>
    <w:rsid w:val="00D34302"/>
    <w:rsid w:val="00D3588A"/>
    <w:rsid w:val="00D35BF9"/>
    <w:rsid w:val="00D35D79"/>
    <w:rsid w:val="00D369A9"/>
    <w:rsid w:val="00D40575"/>
    <w:rsid w:val="00D4141F"/>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4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76B"/>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E20"/>
    <w:rsid w:val="00DC0AE6"/>
    <w:rsid w:val="00DC13E9"/>
    <w:rsid w:val="00DC152D"/>
    <w:rsid w:val="00DC1B93"/>
    <w:rsid w:val="00DC265A"/>
    <w:rsid w:val="00DC326D"/>
    <w:rsid w:val="00DC3325"/>
    <w:rsid w:val="00DC35A2"/>
    <w:rsid w:val="00DC3EAC"/>
    <w:rsid w:val="00DC42F9"/>
    <w:rsid w:val="00DC44F2"/>
    <w:rsid w:val="00DC5148"/>
    <w:rsid w:val="00DC62E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0A9"/>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31CA"/>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6748"/>
    <w:rsid w:val="00E5708F"/>
    <w:rsid w:val="00E61DED"/>
    <w:rsid w:val="00E62127"/>
    <w:rsid w:val="00E62C29"/>
    <w:rsid w:val="00E64DAD"/>
    <w:rsid w:val="00E6610F"/>
    <w:rsid w:val="00E66266"/>
    <w:rsid w:val="00E662D6"/>
    <w:rsid w:val="00E6632A"/>
    <w:rsid w:val="00E66397"/>
    <w:rsid w:val="00E6642C"/>
    <w:rsid w:val="00E66581"/>
    <w:rsid w:val="00E70A04"/>
    <w:rsid w:val="00E70FFF"/>
    <w:rsid w:val="00E716E1"/>
    <w:rsid w:val="00E72043"/>
    <w:rsid w:val="00E72B95"/>
    <w:rsid w:val="00E738CB"/>
    <w:rsid w:val="00E73A1F"/>
    <w:rsid w:val="00E73E10"/>
    <w:rsid w:val="00E74E26"/>
    <w:rsid w:val="00E76523"/>
    <w:rsid w:val="00E76A1D"/>
    <w:rsid w:val="00E77196"/>
    <w:rsid w:val="00E77720"/>
    <w:rsid w:val="00E77EE0"/>
    <w:rsid w:val="00E8032F"/>
    <w:rsid w:val="00E80D6A"/>
    <w:rsid w:val="00E81920"/>
    <w:rsid w:val="00E820E1"/>
    <w:rsid w:val="00E82F46"/>
    <w:rsid w:val="00E83EB0"/>
    <w:rsid w:val="00E84EA5"/>
    <w:rsid w:val="00E85466"/>
    <w:rsid w:val="00E85C63"/>
    <w:rsid w:val="00E85DB9"/>
    <w:rsid w:val="00E86F5D"/>
    <w:rsid w:val="00E87B01"/>
    <w:rsid w:val="00E87C8A"/>
    <w:rsid w:val="00E87CFD"/>
    <w:rsid w:val="00E87DB5"/>
    <w:rsid w:val="00E87DDB"/>
    <w:rsid w:val="00E87F02"/>
    <w:rsid w:val="00E9168A"/>
    <w:rsid w:val="00E9436D"/>
    <w:rsid w:val="00E94851"/>
    <w:rsid w:val="00E94A62"/>
    <w:rsid w:val="00E94D06"/>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016"/>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59"/>
    <w:rsid w:val="00ED08A7"/>
    <w:rsid w:val="00ED0A84"/>
    <w:rsid w:val="00ED0F49"/>
    <w:rsid w:val="00ED0FAC"/>
    <w:rsid w:val="00ED1A31"/>
    <w:rsid w:val="00ED4F4A"/>
    <w:rsid w:val="00ED516E"/>
    <w:rsid w:val="00ED6408"/>
    <w:rsid w:val="00ED70A8"/>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92E"/>
    <w:rsid w:val="00F16F02"/>
    <w:rsid w:val="00F20070"/>
    <w:rsid w:val="00F202A4"/>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980"/>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17B1"/>
    <w:rsid w:val="00F71FD5"/>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4F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31A"/>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415"/>
    <w:rsid w:val="00FD2C4F"/>
    <w:rsid w:val="00FD5169"/>
    <w:rsid w:val="00FD7941"/>
    <w:rsid w:val="00FE02C6"/>
    <w:rsid w:val="00FE06A9"/>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1CA"/>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 w:type="character" w:styleId="UnresolvedMention">
    <w:name w:val="Unresolved Mention"/>
    <w:basedOn w:val="DefaultParagraphFont"/>
    <w:uiPriority w:val="99"/>
    <w:semiHidden/>
    <w:unhideWhenUsed/>
    <w:rsid w:val="002928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32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8064423">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8012901">
      <w:bodyDiv w:val="1"/>
      <w:marLeft w:val="0"/>
      <w:marRight w:val="0"/>
      <w:marTop w:val="0"/>
      <w:marBottom w:val="0"/>
      <w:divBdr>
        <w:top w:val="none" w:sz="0" w:space="0" w:color="auto"/>
        <w:left w:val="none" w:sz="0" w:space="0" w:color="auto"/>
        <w:bottom w:val="none" w:sz="0" w:space="0" w:color="auto"/>
        <w:right w:val="none" w:sz="0" w:space="0" w:color="auto"/>
      </w:divBdr>
      <w:divsChild>
        <w:div w:id="1619406561">
          <w:marLeft w:val="0"/>
          <w:marRight w:val="0"/>
          <w:marTop w:val="0"/>
          <w:marBottom w:val="0"/>
          <w:divBdr>
            <w:top w:val="none" w:sz="0" w:space="0" w:color="auto"/>
            <w:left w:val="none" w:sz="0" w:space="0" w:color="auto"/>
            <w:bottom w:val="none" w:sz="0" w:space="0" w:color="auto"/>
            <w:right w:val="none" w:sz="0" w:space="0" w:color="auto"/>
          </w:divBdr>
          <w:divsChild>
            <w:div w:id="1637368305">
              <w:marLeft w:val="0"/>
              <w:marRight w:val="0"/>
              <w:marTop w:val="0"/>
              <w:marBottom w:val="0"/>
              <w:divBdr>
                <w:top w:val="none" w:sz="0" w:space="0" w:color="auto"/>
                <w:left w:val="none" w:sz="0" w:space="0" w:color="auto"/>
                <w:bottom w:val="none" w:sz="0" w:space="0" w:color="auto"/>
                <w:right w:val="none" w:sz="0" w:space="0" w:color="auto"/>
              </w:divBdr>
              <w:divsChild>
                <w:div w:id="101974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673671">
      <w:bodyDiv w:val="1"/>
      <w:marLeft w:val="0"/>
      <w:marRight w:val="0"/>
      <w:marTop w:val="0"/>
      <w:marBottom w:val="0"/>
      <w:divBdr>
        <w:top w:val="none" w:sz="0" w:space="0" w:color="auto"/>
        <w:left w:val="none" w:sz="0" w:space="0" w:color="auto"/>
        <w:bottom w:val="none" w:sz="0" w:space="0" w:color="auto"/>
        <w:right w:val="none" w:sz="0" w:space="0" w:color="auto"/>
      </w:divBdr>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6907145">
      <w:bodyDiv w:val="1"/>
      <w:marLeft w:val="0"/>
      <w:marRight w:val="0"/>
      <w:marTop w:val="0"/>
      <w:marBottom w:val="0"/>
      <w:divBdr>
        <w:top w:val="none" w:sz="0" w:space="0" w:color="auto"/>
        <w:left w:val="none" w:sz="0" w:space="0" w:color="auto"/>
        <w:bottom w:val="none" w:sz="0" w:space="0" w:color="auto"/>
        <w:right w:val="none" w:sz="0" w:space="0" w:color="auto"/>
      </w:divBdr>
      <w:divsChild>
        <w:div w:id="853961679">
          <w:marLeft w:val="0"/>
          <w:marRight w:val="0"/>
          <w:marTop w:val="0"/>
          <w:marBottom w:val="0"/>
          <w:divBdr>
            <w:top w:val="none" w:sz="0" w:space="0" w:color="auto"/>
            <w:left w:val="none" w:sz="0" w:space="0" w:color="auto"/>
            <w:bottom w:val="none" w:sz="0" w:space="0" w:color="auto"/>
            <w:right w:val="none" w:sz="0" w:space="0" w:color="auto"/>
          </w:divBdr>
          <w:divsChild>
            <w:div w:id="646327567">
              <w:marLeft w:val="0"/>
              <w:marRight w:val="0"/>
              <w:marTop w:val="0"/>
              <w:marBottom w:val="0"/>
              <w:divBdr>
                <w:top w:val="none" w:sz="0" w:space="0" w:color="auto"/>
                <w:left w:val="none" w:sz="0" w:space="0" w:color="auto"/>
                <w:bottom w:val="none" w:sz="0" w:space="0" w:color="auto"/>
                <w:right w:val="none" w:sz="0" w:space="0" w:color="auto"/>
              </w:divBdr>
              <w:divsChild>
                <w:div w:id="1306160583">
                  <w:marLeft w:val="0"/>
                  <w:marRight w:val="0"/>
                  <w:marTop w:val="0"/>
                  <w:marBottom w:val="0"/>
                  <w:divBdr>
                    <w:top w:val="none" w:sz="0" w:space="0" w:color="auto"/>
                    <w:left w:val="none" w:sz="0" w:space="0" w:color="auto"/>
                    <w:bottom w:val="none" w:sz="0" w:space="0" w:color="auto"/>
                    <w:right w:val="none" w:sz="0" w:space="0" w:color="auto"/>
                  </w:divBdr>
                  <w:divsChild>
                    <w:div w:id="137658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568253">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51992982">
      <w:bodyDiv w:val="1"/>
      <w:marLeft w:val="0"/>
      <w:marRight w:val="0"/>
      <w:marTop w:val="0"/>
      <w:marBottom w:val="0"/>
      <w:divBdr>
        <w:top w:val="none" w:sz="0" w:space="0" w:color="auto"/>
        <w:left w:val="none" w:sz="0" w:space="0" w:color="auto"/>
        <w:bottom w:val="none" w:sz="0" w:space="0" w:color="auto"/>
        <w:right w:val="none" w:sz="0" w:space="0" w:color="auto"/>
      </w:divBdr>
      <w:divsChild>
        <w:div w:id="1541434814">
          <w:marLeft w:val="0"/>
          <w:marRight w:val="0"/>
          <w:marTop w:val="0"/>
          <w:marBottom w:val="0"/>
          <w:divBdr>
            <w:top w:val="none" w:sz="0" w:space="0" w:color="auto"/>
            <w:left w:val="none" w:sz="0" w:space="0" w:color="auto"/>
            <w:bottom w:val="none" w:sz="0" w:space="0" w:color="auto"/>
            <w:right w:val="none" w:sz="0" w:space="0" w:color="auto"/>
          </w:divBdr>
          <w:divsChild>
            <w:div w:id="1082220099">
              <w:marLeft w:val="0"/>
              <w:marRight w:val="0"/>
              <w:marTop w:val="0"/>
              <w:marBottom w:val="0"/>
              <w:divBdr>
                <w:top w:val="none" w:sz="0" w:space="0" w:color="auto"/>
                <w:left w:val="none" w:sz="0" w:space="0" w:color="auto"/>
                <w:bottom w:val="none" w:sz="0" w:space="0" w:color="auto"/>
                <w:right w:val="none" w:sz="0" w:space="0" w:color="auto"/>
              </w:divBdr>
              <w:divsChild>
                <w:div w:id="20370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1486247">
      <w:bodyDiv w:val="1"/>
      <w:marLeft w:val="0"/>
      <w:marRight w:val="0"/>
      <w:marTop w:val="0"/>
      <w:marBottom w:val="0"/>
      <w:divBdr>
        <w:top w:val="none" w:sz="0" w:space="0" w:color="auto"/>
        <w:left w:val="none" w:sz="0" w:space="0" w:color="auto"/>
        <w:bottom w:val="none" w:sz="0" w:space="0" w:color="auto"/>
        <w:right w:val="none" w:sz="0" w:space="0" w:color="auto"/>
      </w:divBdr>
      <w:divsChild>
        <w:div w:id="54397671">
          <w:marLeft w:val="0"/>
          <w:marRight w:val="0"/>
          <w:marTop w:val="0"/>
          <w:marBottom w:val="0"/>
          <w:divBdr>
            <w:top w:val="none" w:sz="0" w:space="0" w:color="auto"/>
            <w:left w:val="none" w:sz="0" w:space="0" w:color="auto"/>
            <w:bottom w:val="none" w:sz="0" w:space="0" w:color="auto"/>
            <w:right w:val="none" w:sz="0" w:space="0" w:color="auto"/>
          </w:divBdr>
          <w:divsChild>
            <w:div w:id="420420843">
              <w:marLeft w:val="0"/>
              <w:marRight w:val="0"/>
              <w:marTop w:val="0"/>
              <w:marBottom w:val="0"/>
              <w:divBdr>
                <w:top w:val="none" w:sz="0" w:space="0" w:color="auto"/>
                <w:left w:val="none" w:sz="0" w:space="0" w:color="auto"/>
                <w:bottom w:val="none" w:sz="0" w:space="0" w:color="auto"/>
                <w:right w:val="none" w:sz="0" w:space="0" w:color="auto"/>
              </w:divBdr>
              <w:divsChild>
                <w:div w:id="21034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3736152">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451562">
      <w:bodyDiv w:val="1"/>
      <w:marLeft w:val="0"/>
      <w:marRight w:val="0"/>
      <w:marTop w:val="0"/>
      <w:marBottom w:val="0"/>
      <w:divBdr>
        <w:top w:val="none" w:sz="0" w:space="0" w:color="auto"/>
        <w:left w:val="none" w:sz="0" w:space="0" w:color="auto"/>
        <w:bottom w:val="none" w:sz="0" w:space="0" w:color="auto"/>
        <w:right w:val="none" w:sz="0" w:space="0" w:color="auto"/>
      </w:divBdr>
      <w:divsChild>
        <w:div w:id="1006514328">
          <w:marLeft w:val="0"/>
          <w:marRight w:val="0"/>
          <w:marTop w:val="0"/>
          <w:marBottom w:val="0"/>
          <w:divBdr>
            <w:top w:val="none" w:sz="0" w:space="0" w:color="auto"/>
            <w:left w:val="none" w:sz="0" w:space="0" w:color="auto"/>
            <w:bottom w:val="none" w:sz="0" w:space="0" w:color="auto"/>
            <w:right w:val="none" w:sz="0" w:space="0" w:color="auto"/>
          </w:divBdr>
          <w:divsChild>
            <w:div w:id="1715428303">
              <w:marLeft w:val="0"/>
              <w:marRight w:val="0"/>
              <w:marTop w:val="0"/>
              <w:marBottom w:val="0"/>
              <w:divBdr>
                <w:top w:val="none" w:sz="0" w:space="0" w:color="auto"/>
                <w:left w:val="none" w:sz="0" w:space="0" w:color="auto"/>
                <w:bottom w:val="none" w:sz="0" w:space="0" w:color="auto"/>
                <w:right w:val="none" w:sz="0" w:space="0" w:color="auto"/>
              </w:divBdr>
              <w:divsChild>
                <w:div w:id="18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6198101">
      <w:bodyDiv w:val="1"/>
      <w:marLeft w:val="0"/>
      <w:marRight w:val="0"/>
      <w:marTop w:val="0"/>
      <w:marBottom w:val="0"/>
      <w:divBdr>
        <w:top w:val="none" w:sz="0" w:space="0" w:color="auto"/>
        <w:left w:val="none" w:sz="0" w:space="0" w:color="auto"/>
        <w:bottom w:val="none" w:sz="0" w:space="0" w:color="auto"/>
        <w:right w:val="none" w:sz="0" w:space="0" w:color="auto"/>
      </w:divBdr>
      <w:divsChild>
        <w:div w:id="147596980">
          <w:marLeft w:val="0"/>
          <w:marRight w:val="0"/>
          <w:marTop w:val="0"/>
          <w:marBottom w:val="0"/>
          <w:divBdr>
            <w:top w:val="none" w:sz="0" w:space="0" w:color="auto"/>
            <w:left w:val="none" w:sz="0" w:space="0" w:color="auto"/>
            <w:bottom w:val="none" w:sz="0" w:space="0" w:color="auto"/>
            <w:right w:val="none" w:sz="0" w:space="0" w:color="auto"/>
          </w:divBdr>
          <w:divsChild>
            <w:div w:id="1838425121">
              <w:marLeft w:val="0"/>
              <w:marRight w:val="0"/>
              <w:marTop w:val="0"/>
              <w:marBottom w:val="0"/>
              <w:divBdr>
                <w:top w:val="none" w:sz="0" w:space="0" w:color="auto"/>
                <w:left w:val="none" w:sz="0" w:space="0" w:color="auto"/>
                <w:bottom w:val="none" w:sz="0" w:space="0" w:color="auto"/>
                <w:right w:val="none" w:sz="0" w:space="0" w:color="auto"/>
              </w:divBdr>
              <w:divsChild>
                <w:div w:id="7887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92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6564316">
      <w:bodyDiv w:val="1"/>
      <w:marLeft w:val="0"/>
      <w:marRight w:val="0"/>
      <w:marTop w:val="0"/>
      <w:marBottom w:val="0"/>
      <w:divBdr>
        <w:top w:val="none" w:sz="0" w:space="0" w:color="auto"/>
        <w:left w:val="none" w:sz="0" w:space="0" w:color="auto"/>
        <w:bottom w:val="none" w:sz="0" w:space="0" w:color="auto"/>
        <w:right w:val="none" w:sz="0" w:space="0" w:color="auto"/>
      </w:divBdr>
      <w:divsChild>
        <w:div w:id="1149982408">
          <w:marLeft w:val="0"/>
          <w:marRight w:val="0"/>
          <w:marTop w:val="0"/>
          <w:marBottom w:val="0"/>
          <w:divBdr>
            <w:top w:val="none" w:sz="0" w:space="0" w:color="auto"/>
            <w:left w:val="none" w:sz="0" w:space="0" w:color="auto"/>
            <w:bottom w:val="none" w:sz="0" w:space="0" w:color="auto"/>
            <w:right w:val="none" w:sz="0" w:space="0" w:color="auto"/>
          </w:divBdr>
          <w:divsChild>
            <w:div w:id="1687831632">
              <w:marLeft w:val="0"/>
              <w:marRight w:val="0"/>
              <w:marTop w:val="0"/>
              <w:marBottom w:val="0"/>
              <w:divBdr>
                <w:top w:val="none" w:sz="0" w:space="0" w:color="auto"/>
                <w:left w:val="none" w:sz="0" w:space="0" w:color="auto"/>
                <w:bottom w:val="none" w:sz="0" w:space="0" w:color="auto"/>
                <w:right w:val="none" w:sz="0" w:space="0" w:color="auto"/>
              </w:divBdr>
              <w:divsChild>
                <w:div w:id="16699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3434">
      <w:bodyDiv w:val="1"/>
      <w:marLeft w:val="0"/>
      <w:marRight w:val="0"/>
      <w:marTop w:val="0"/>
      <w:marBottom w:val="0"/>
      <w:divBdr>
        <w:top w:val="none" w:sz="0" w:space="0" w:color="auto"/>
        <w:left w:val="none" w:sz="0" w:space="0" w:color="auto"/>
        <w:bottom w:val="none" w:sz="0" w:space="0" w:color="auto"/>
        <w:right w:val="none" w:sz="0" w:space="0" w:color="auto"/>
      </w:divBdr>
      <w:divsChild>
        <w:div w:id="703482624">
          <w:marLeft w:val="0"/>
          <w:marRight w:val="0"/>
          <w:marTop w:val="0"/>
          <w:marBottom w:val="0"/>
          <w:divBdr>
            <w:top w:val="none" w:sz="0" w:space="0" w:color="auto"/>
            <w:left w:val="none" w:sz="0" w:space="0" w:color="auto"/>
            <w:bottom w:val="none" w:sz="0" w:space="0" w:color="auto"/>
            <w:right w:val="none" w:sz="0" w:space="0" w:color="auto"/>
          </w:divBdr>
          <w:divsChild>
            <w:div w:id="2105027344">
              <w:marLeft w:val="0"/>
              <w:marRight w:val="0"/>
              <w:marTop w:val="0"/>
              <w:marBottom w:val="0"/>
              <w:divBdr>
                <w:top w:val="none" w:sz="0" w:space="0" w:color="auto"/>
                <w:left w:val="none" w:sz="0" w:space="0" w:color="auto"/>
                <w:bottom w:val="none" w:sz="0" w:space="0" w:color="auto"/>
                <w:right w:val="none" w:sz="0" w:space="0" w:color="auto"/>
              </w:divBdr>
              <w:divsChild>
                <w:div w:id="1361052902">
                  <w:marLeft w:val="0"/>
                  <w:marRight w:val="0"/>
                  <w:marTop w:val="0"/>
                  <w:marBottom w:val="0"/>
                  <w:divBdr>
                    <w:top w:val="none" w:sz="0" w:space="0" w:color="auto"/>
                    <w:left w:val="none" w:sz="0" w:space="0" w:color="auto"/>
                    <w:bottom w:val="none" w:sz="0" w:space="0" w:color="auto"/>
                    <w:right w:val="none" w:sz="0" w:space="0" w:color="auto"/>
                  </w:divBdr>
                  <w:divsChild>
                    <w:div w:id="11908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7914">
      <w:bodyDiv w:val="1"/>
      <w:marLeft w:val="0"/>
      <w:marRight w:val="0"/>
      <w:marTop w:val="0"/>
      <w:marBottom w:val="0"/>
      <w:divBdr>
        <w:top w:val="none" w:sz="0" w:space="0" w:color="auto"/>
        <w:left w:val="none" w:sz="0" w:space="0" w:color="auto"/>
        <w:bottom w:val="none" w:sz="0" w:space="0" w:color="auto"/>
        <w:right w:val="none" w:sz="0" w:space="0" w:color="auto"/>
      </w:divBdr>
      <w:divsChild>
        <w:div w:id="655063785">
          <w:marLeft w:val="0"/>
          <w:marRight w:val="0"/>
          <w:marTop w:val="0"/>
          <w:marBottom w:val="0"/>
          <w:divBdr>
            <w:top w:val="none" w:sz="0" w:space="0" w:color="auto"/>
            <w:left w:val="none" w:sz="0" w:space="0" w:color="auto"/>
            <w:bottom w:val="none" w:sz="0" w:space="0" w:color="auto"/>
            <w:right w:val="none" w:sz="0" w:space="0" w:color="auto"/>
          </w:divBdr>
          <w:divsChild>
            <w:div w:id="1978299818">
              <w:marLeft w:val="0"/>
              <w:marRight w:val="0"/>
              <w:marTop w:val="0"/>
              <w:marBottom w:val="0"/>
              <w:divBdr>
                <w:top w:val="none" w:sz="0" w:space="0" w:color="auto"/>
                <w:left w:val="none" w:sz="0" w:space="0" w:color="auto"/>
                <w:bottom w:val="none" w:sz="0" w:space="0" w:color="auto"/>
                <w:right w:val="none" w:sz="0" w:space="0" w:color="auto"/>
              </w:divBdr>
              <w:divsChild>
                <w:div w:id="13483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09732272">
      <w:bodyDiv w:val="1"/>
      <w:marLeft w:val="0"/>
      <w:marRight w:val="0"/>
      <w:marTop w:val="0"/>
      <w:marBottom w:val="0"/>
      <w:divBdr>
        <w:top w:val="none" w:sz="0" w:space="0" w:color="auto"/>
        <w:left w:val="none" w:sz="0" w:space="0" w:color="auto"/>
        <w:bottom w:val="none" w:sz="0" w:space="0" w:color="auto"/>
        <w:right w:val="none" w:sz="0" w:space="0" w:color="auto"/>
      </w:divBdr>
      <w:divsChild>
        <w:div w:id="1542521098">
          <w:marLeft w:val="0"/>
          <w:marRight w:val="0"/>
          <w:marTop w:val="0"/>
          <w:marBottom w:val="0"/>
          <w:divBdr>
            <w:top w:val="none" w:sz="0" w:space="0" w:color="auto"/>
            <w:left w:val="none" w:sz="0" w:space="0" w:color="auto"/>
            <w:bottom w:val="none" w:sz="0" w:space="0" w:color="auto"/>
            <w:right w:val="none" w:sz="0" w:space="0" w:color="auto"/>
          </w:divBdr>
          <w:divsChild>
            <w:div w:id="399136536">
              <w:marLeft w:val="0"/>
              <w:marRight w:val="0"/>
              <w:marTop w:val="0"/>
              <w:marBottom w:val="0"/>
              <w:divBdr>
                <w:top w:val="none" w:sz="0" w:space="0" w:color="auto"/>
                <w:left w:val="none" w:sz="0" w:space="0" w:color="auto"/>
                <w:bottom w:val="none" w:sz="0" w:space="0" w:color="auto"/>
                <w:right w:val="none" w:sz="0" w:space="0" w:color="auto"/>
              </w:divBdr>
              <w:divsChild>
                <w:div w:id="10525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9366492">
      <w:bodyDiv w:val="1"/>
      <w:marLeft w:val="0"/>
      <w:marRight w:val="0"/>
      <w:marTop w:val="0"/>
      <w:marBottom w:val="0"/>
      <w:divBdr>
        <w:top w:val="none" w:sz="0" w:space="0" w:color="auto"/>
        <w:left w:val="none" w:sz="0" w:space="0" w:color="auto"/>
        <w:bottom w:val="none" w:sz="0" w:space="0" w:color="auto"/>
        <w:right w:val="none" w:sz="0" w:space="0" w:color="auto"/>
      </w:divBdr>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4665">
      <w:bodyDiv w:val="1"/>
      <w:marLeft w:val="0"/>
      <w:marRight w:val="0"/>
      <w:marTop w:val="0"/>
      <w:marBottom w:val="0"/>
      <w:divBdr>
        <w:top w:val="none" w:sz="0" w:space="0" w:color="auto"/>
        <w:left w:val="none" w:sz="0" w:space="0" w:color="auto"/>
        <w:bottom w:val="none" w:sz="0" w:space="0" w:color="auto"/>
        <w:right w:val="none" w:sz="0" w:space="0" w:color="auto"/>
      </w:divBdr>
      <w:divsChild>
        <w:div w:id="12583312">
          <w:marLeft w:val="0"/>
          <w:marRight w:val="0"/>
          <w:marTop w:val="0"/>
          <w:marBottom w:val="0"/>
          <w:divBdr>
            <w:top w:val="none" w:sz="0" w:space="0" w:color="auto"/>
            <w:left w:val="none" w:sz="0" w:space="0" w:color="auto"/>
            <w:bottom w:val="none" w:sz="0" w:space="0" w:color="auto"/>
            <w:right w:val="none" w:sz="0" w:space="0" w:color="auto"/>
          </w:divBdr>
          <w:divsChild>
            <w:div w:id="847208962">
              <w:marLeft w:val="0"/>
              <w:marRight w:val="0"/>
              <w:marTop w:val="0"/>
              <w:marBottom w:val="0"/>
              <w:divBdr>
                <w:top w:val="none" w:sz="0" w:space="0" w:color="auto"/>
                <w:left w:val="none" w:sz="0" w:space="0" w:color="auto"/>
                <w:bottom w:val="none" w:sz="0" w:space="0" w:color="auto"/>
                <w:right w:val="none" w:sz="0" w:space="0" w:color="auto"/>
              </w:divBdr>
              <w:divsChild>
                <w:div w:id="108753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8370">
      <w:bodyDiv w:val="1"/>
      <w:marLeft w:val="0"/>
      <w:marRight w:val="0"/>
      <w:marTop w:val="0"/>
      <w:marBottom w:val="0"/>
      <w:divBdr>
        <w:top w:val="none" w:sz="0" w:space="0" w:color="auto"/>
        <w:left w:val="none" w:sz="0" w:space="0" w:color="auto"/>
        <w:bottom w:val="none" w:sz="0" w:space="0" w:color="auto"/>
        <w:right w:val="none" w:sz="0" w:space="0" w:color="auto"/>
      </w:divBdr>
      <w:divsChild>
        <w:div w:id="956333355">
          <w:marLeft w:val="0"/>
          <w:marRight w:val="0"/>
          <w:marTop w:val="0"/>
          <w:marBottom w:val="0"/>
          <w:divBdr>
            <w:top w:val="none" w:sz="0" w:space="0" w:color="auto"/>
            <w:left w:val="none" w:sz="0" w:space="0" w:color="auto"/>
            <w:bottom w:val="none" w:sz="0" w:space="0" w:color="auto"/>
            <w:right w:val="none" w:sz="0" w:space="0" w:color="auto"/>
          </w:divBdr>
          <w:divsChild>
            <w:div w:id="1257444178">
              <w:marLeft w:val="0"/>
              <w:marRight w:val="0"/>
              <w:marTop w:val="0"/>
              <w:marBottom w:val="0"/>
              <w:divBdr>
                <w:top w:val="none" w:sz="0" w:space="0" w:color="auto"/>
                <w:left w:val="none" w:sz="0" w:space="0" w:color="auto"/>
                <w:bottom w:val="none" w:sz="0" w:space="0" w:color="auto"/>
                <w:right w:val="none" w:sz="0" w:space="0" w:color="auto"/>
              </w:divBdr>
              <w:divsChild>
                <w:div w:id="151410226">
                  <w:marLeft w:val="0"/>
                  <w:marRight w:val="0"/>
                  <w:marTop w:val="0"/>
                  <w:marBottom w:val="0"/>
                  <w:divBdr>
                    <w:top w:val="none" w:sz="0" w:space="0" w:color="auto"/>
                    <w:left w:val="none" w:sz="0" w:space="0" w:color="auto"/>
                    <w:bottom w:val="none" w:sz="0" w:space="0" w:color="auto"/>
                    <w:right w:val="none" w:sz="0" w:space="0" w:color="auto"/>
                  </w:divBdr>
                  <w:divsChild>
                    <w:div w:id="16790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263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8</TotalTime>
  <Pages>6</Pages>
  <Words>1000</Words>
  <Characters>5705</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[Apple_Jie Cui]</cp:lastModifiedBy>
  <cp:revision>5</cp:revision>
  <cp:lastPrinted>2016-08-05T18:54:00Z</cp:lastPrinted>
  <dcterms:created xsi:type="dcterms:W3CDTF">2025-05-08T05:49:00Z</dcterms:created>
  <dcterms:modified xsi:type="dcterms:W3CDTF">2025-05-09T18:12:00Z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